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Borders>
          <w:left w:val="single" w:sz="4" w:space="0" w:color="2E74B5"/>
          <w:bottom w:val="single" w:sz="4" w:space="0" w:color="2E74B5"/>
        </w:tblBorders>
        <w:tblLayout w:type="fixed"/>
        <w:tblLook w:val="0000" w:firstRow="0" w:lastRow="0" w:firstColumn="0" w:lastColumn="0" w:noHBand="0" w:noVBand="0"/>
      </w:tblPr>
      <w:tblGrid>
        <w:gridCol w:w="9576"/>
      </w:tblGrid>
      <w:tr w:rsidR="0090408E" w:rsidTr="000E72F1">
        <w:trPr>
          <w:trHeight w:val="360"/>
        </w:trPr>
        <w:tc>
          <w:tcPr>
            <w:tcW w:w="9576" w:type="dxa"/>
            <w:shd w:val="clear" w:color="auto" w:fill="1F497D"/>
            <w:vAlign w:val="center"/>
          </w:tcPr>
          <w:p w:rsidR="0090408E" w:rsidRDefault="0090408E" w:rsidP="00F15C97">
            <w:pPr>
              <w:jc w:val="center"/>
            </w:pPr>
            <w:r>
              <w:rPr>
                <w:rFonts w:ascii="Arial" w:hAnsi="Arial" w:cs="Arial"/>
                <w:b/>
                <w:color w:val="FFFFFF"/>
                <w:szCs w:val="20"/>
              </w:rPr>
              <w:t>BSBI</w:t>
            </w:r>
            <w:r w:rsidR="00F15C97">
              <w:rPr>
                <w:rFonts w:ascii="Arial" w:hAnsi="Arial" w:cs="Arial"/>
                <w:b/>
                <w:color w:val="FFFFFF"/>
                <w:szCs w:val="20"/>
              </w:rPr>
              <w:t>TU402</w:t>
            </w:r>
            <w:r>
              <w:rPr>
                <w:rFonts w:ascii="Arial" w:hAnsi="Arial" w:cs="Arial"/>
                <w:b/>
                <w:color w:val="FFFFFF"/>
                <w:szCs w:val="20"/>
              </w:rPr>
              <w:t xml:space="preserve"> </w:t>
            </w:r>
            <w:r w:rsidR="00F15C97">
              <w:rPr>
                <w:rFonts w:ascii="Arial" w:hAnsi="Arial" w:cs="Arial"/>
                <w:b/>
                <w:color w:val="FFFFFF"/>
                <w:szCs w:val="20"/>
              </w:rPr>
              <w:t>Develop Complex Spreadsheets</w:t>
            </w:r>
          </w:p>
        </w:tc>
      </w:tr>
    </w:tbl>
    <w:p w:rsidR="0090408E" w:rsidRPr="009C0BF1" w:rsidRDefault="0090408E">
      <w:pPr>
        <w:rPr>
          <w:rFonts w:ascii="Arial" w:hAnsi="Arial" w:cs="Arial"/>
          <w:sz w:val="18"/>
          <w:szCs w:val="18"/>
        </w:rPr>
      </w:pPr>
    </w:p>
    <w:tbl>
      <w:tblPr>
        <w:tblW w:w="0" w:type="auto"/>
        <w:tblLayout w:type="fixed"/>
        <w:tblLook w:val="0000" w:firstRow="0" w:lastRow="0" w:firstColumn="0" w:lastColumn="0" w:noHBand="0" w:noVBand="0"/>
      </w:tblPr>
      <w:tblGrid>
        <w:gridCol w:w="1596"/>
        <w:gridCol w:w="1596"/>
        <w:gridCol w:w="1596"/>
        <w:gridCol w:w="1596"/>
        <w:gridCol w:w="1596"/>
        <w:gridCol w:w="1596"/>
      </w:tblGrid>
      <w:tr w:rsidR="0090408E">
        <w:trPr>
          <w:trHeight w:val="413"/>
        </w:trPr>
        <w:tc>
          <w:tcPr>
            <w:tcW w:w="1596" w:type="dxa"/>
            <w:shd w:val="clear" w:color="auto" w:fill="8DB3E2"/>
            <w:vAlign w:val="center"/>
          </w:tcPr>
          <w:p w:rsidR="0090408E" w:rsidRDefault="0090408E">
            <w:pPr>
              <w:jc w:val="center"/>
              <w:rPr>
                <w:rFonts w:ascii="Arial" w:hAnsi="Arial" w:cs="Arial"/>
              </w:rPr>
            </w:pPr>
            <w:r>
              <w:rPr>
                <w:rFonts w:ascii="Arial" w:hAnsi="Arial" w:cs="Arial"/>
                <w:b/>
              </w:rPr>
              <w:t>Assessment #</w:t>
            </w:r>
          </w:p>
        </w:tc>
        <w:tc>
          <w:tcPr>
            <w:tcW w:w="1596" w:type="dxa"/>
            <w:shd w:val="clear" w:color="auto" w:fill="auto"/>
            <w:vAlign w:val="center"/>
          </w:tcPr>
          <w:p w:rsidR="0090408E" w:rsidRDefault="0090408E">
            <w:pPr>
              <w:jc w:val="center"/>
              <w:rPr>
                <w:rFonts w:ascii="Arial" w:hAnsi="Arial" w:cs="Arial"/>
                <w:b/>
              </w:rPr>
            </w:pPr>
            <w:r>
              <w:rPr>
                <w:rFonts w:ascii="Arial" w:hAnsi="Arial" w:cs="Arial"/>
              </w:rPr>
              <w:t>1</w:t>
            </w:r>
          </w:p>
        </w:tc>
        <w:tc>
          <w:tcPr>
            <w:tcW w:w="1596" w:type="dxa"/>
            <w:shd w:val="clear" w:color="auto" w:fill="8DB3E2"/>
            <w:vAlign w:val="center"/>
          </w:tcPr>
          <w:p w:rsidR="0090408E" w:rsidRDefault="0090408E">
            <w:pPr>
              <w:jc w:val="center"/>
              <w:rPr>
                <w:rFonts w:ascii="Arial" w:hAnsi="Arial" w:cs="Arial"/>
              </w:rPr>
            </w:pPr>
            <w:r>
              <w:rPr>
                <w:rFonts w:ascii="Arial" w:hAnsi="Arial" w:cs="Arial"/>
                <w:b/>
              </w:rPr>
              <w:t>Assessment Type</w:t>
            </w:r>
          </w:p>
        </w:tc>
        <w:tc>
          <w:tcPr>
            <w:tcW w:w="1596" w:type="dxa"/>
            <w:shd w:val="clear" w:color="auto" w:fill="auto"/>
            <w:vAlign w:val="center"/>
          </w:tcPr>
          <w:p w:rsidR="0090408E" w:rsidRDefault="0090408E">
            <w:pPr>
              <w:jc w:val="center"/>
              <w:rPr>
                <w:rFonts w:ascii="Arial" w:hAnsi="Arial" w:cs="Arial"/>
                <w:b/>
              </w:rPr>
            </w:pPr>
            <w:r>
              <w:rPr>
                <w:rFonts w:ascii="Arial" w:hAnsi="Arial" w:cs="Arial"/>
              </w:rPr>
              <w:t>Project</w:t>
            </w:r>
          </w:p>
        </w:tc>
        <w:tc>
          <w:tcPr>
            <w:tcW w:w="1596" w:type="dxa"/>
            <w:shd w:val="clear" w:color="auto" w:fill="8DB3E2"/>
            <w:vAlign w:val="center"/>
          </w:tcPr>
          <w:p w:rsidR="0090408E" w:rsidRDefault="0090408E">
            <w:pPr>
              <w:jc w:val="center"/>
              <w:rPr>
                <w:rFonts w:ascii="Arial" w:hAnsi="Arial" w:cs="Arial"/>
              </w:rPr>
            </w:pPr>
            <w:r>
              <w:rPr>
                <w:rFonts w:ascii="Arial" w:hAnsi="Arial" w:cs="Arial"/>
                <w:b/>
              </w:rPr>
              <w:t>Due Date</w:t>
            </w:r>
          </w:p>
        </w:tc>
        <w:tc>
          <w:tcPr>
            <w:tcW w:w="1596" w:type="dxa"/>
            <w:shd w:val="clear" w:color="auto" w:fill="auto"/>
            <w:vAlign w:val="center"/>
          </w:tcPr>
          <w:p w:rsidR="0090408E" w:rsidRDefault="0090408E">
            <w:pPr>
              <w:snapToGrid w:val="0"/>
              <w:rPr>
                <w:rFonts w:ascii="Arial" w:hAnsi="Arial" w:cs="Arial"/>
              </w:rPr>
            </w:pPr>
          </w:p>
        </w:tc>
      </w:tr>
    </w:tbl>
    <w:p w:rsidR="0090408E" w:rsidRPr="009C0BF1" w:rsidRDefault="0090408E">
      <w:pPr>
        <w:rPr>
          <w:rFonts w:ascii="Arial" w:hAnsi="Arial" w:cs="Arial"/>
          <w:sz w:val="18"/>
          <w:szCs w:val="18"/>
        </w:rPr>
      </w:pPr>
    </w:p>
    <w:tbl>
      <w:tblPr>
        <w:tblW w:w="0" w:type="auto"/>
        <w:tblLayout w:type="fixed"/>
        <w:tblLook w:val="0000" w:firstRow="0" w:lastRow="0" w:firstColumn="0" w:lastColumn="0" w:noHBand="0" w:noVBand="0"/>
      </w:tblPr>
      <w:tblGrid>
        <w:gridCol w:w="9576"/>
      </w:tblGrid>
      <w:tr w:rsidR="0090408E">
        <w:trPr>
          <w:trHeight w:val="368"/>
        </w:trPr>
        <w:tc>
          <w:tcPr>
            <w:tcW w:w="9576" w:type="dxa"/>
            <w:shd w:val="clear" w:color="auto" w:fill="8DB3E2"/>
            <w:vAlign w:val="center"/>
          </w:tcPr>
          <w:p w:rsidR="0090408E" w:rsidRDefault="0090408E">
            <w:r>
              <w:rPr>
                <w:rFonts w:ascii="Arial" w:hAnsi="Arial" w:cs="Arial"/>
                <w:b/>
                <w:szCs w:val="20"/>
              </w:rPr>
              <w:t>Assessment Conditions</w:t>
            </w:r>
          </w:p>
        </w:tc>
      </w:tr>
    </w:tbl>
    <w:p w:rsidR="0090408E" w:rsidRDefault="0090408E">
      <w:pPr>
        <w:rPr>
          <w:rFonts w:ascii="Arial" w:hAnsi="Arial" w:cs="Arial"/>
          <w:szCs w:val="20"/>
        </w:rPr>
      </w:pPr>
    </w:p>
    <w:p w:rsidR="0090408E" w:rsidRPr="009C0BF1" w:rsidRDefault="0090408E">
      <w:pPr>
        <w:rPr>
          <w:rFonts w:ascii="Arial" w:hAnsi="Arial" w:cs="Arial"/>
          <w:sz w:val="18"/>
          <w:szCs w:val="18"/>
        </w:rPr>
      </w:pPr>
      <w:r w:rsidRPr="009C0BF1">
        <w:rPr>
          <w:rFonts w:ascii="Arial" w:hAnsi="Arial" w:cs="Arial"/>
          <w:sz w:val="18"/>
          <w:szCs w:val="18"/>
        </w:rPr>
        <w:t xml:space="preserve">This is an assessment that may be worked on in study time and as homework. </w:t>
      </w:r>
    </w:p>
    <w:p w:rsidR="0090408E" w:rsidRPr="009C0BF1" w:rsidRDefault="0090408E">
      <w:pPr>
        <w:rPr>
          <w:rFonts w:ascii="Arial" w:hAnsi="Arial" w:cs="Arial"/>
          <w:sz w:val="18"/>
          <w:szCs w:val="18"/>
        </w:rPr>
      </w:pPr>
      <w:r w:rsidRPr="009C0BF1">
        <w:rPr>
          <w:rFonts w:ascii="Arial" w:hAnsi="Arial" w:cs="Arial"/>
          <w:sz w:val="18"/>
          <w:szCs w:val="18"/>
        </w:rPr>
        <w:t xml:space="preserve">Assessment presentation should be completed in a manner that is appropriate to professional business reporting. </w:t>
      </w:r>
    </w:p>
    <w:p w:rsidR="0090408E" w:rsidRPr="009C0BF1" w:rsidRDefault="0090408E">
      <w:pPr>
        <w:rPr>
          <w:rFonts w:ascii="Arial" w:hAnsi="Arial" w:cs="Arial"/>
          <w:sz w:val="18"/>
          <w:szCs w:val="18"/>
        </w:rPr>
      </w:pPr>
      <w:r w:rsidRPr="009C0BF1">
        <w:rPr>
          <w:rFonts w:ascii="Arial" w:hAnsi="Arial" w:cs="Arial"/>
          <w:sz w:val="18"/>
          <w:szCs w:val="18"/>
        </w:rPr>
        <w:t xml:space="preserve">All sections and requirements of the assessment task must be included. </w:t>
      </w:r>
    </w:p>
    <w:p w:rsidR="0090408E" w:rsidRPr="009C0BF1" w:rsidRDefault="0090408E">
      <w:pPr>
        <w:rPr>
          <w:rFonts w:ascii="Arial" w:hAnsi="Arial" w:cs="Arial"/>
          <w:sz w:val="18"/>
          <w:szCs w:val="18"/>
        </w:rPr>
      </w:pPr>
      <w:r w:rsidRPr="009C0BF1">
        <w:rPr>
          <w:rFonts w:ascii="Arial" w:hAnsi="Arial" w:cs="Arial"/>
          <w:sz w:val="18"/>
          <w:szCs w:val="18"/>
        </w:rPr>
        <w:t>Feedback may be sought prior to submission.</w:t>
      </w:r>
    </w:p>
    <w:p w:rsidR="0090408E" w:rsidRPr="009C0BF1" w:rsidRDefault="0090408E">
      <w:pPr>
        <w:rPr>
          <w:sz w:val="18"/>
          <w:szCs w:val="18"/>
        </w:rPr>
      </w:pPr>
      <w:r w:rsidRPr="009C0BF1">
        <w:rPr>
          <w:rFonts w:ascii="Arial" w:hAnsi="Arial" w:cs="Arial"/>
          <w:sz w:val="18"/>
          <w:szCs w:val="18"/>
        </w:rPr>
        <w:t>Where necessary include forms, pictures, charts etc. may be added as attachments</w:t>
      </w:r>
    </w:p>
    <w:p w:rsidR="0090408E" w:rsidRPr="009C0BF1" w:rsidRDefault="0090408E">
      <w:pPr>
        <w:rPr>
          <w:rFonts w:ascii="Arial" w:hAnsi="Arial" w:cs="Arial"/>
          <w:sz w:val="18"/>
          <w:szCs w:val="18"/>
        </w:rPr>
      </w:pPr>
    </w:p>
    <w:tbl>
      <w:tblPr>
        <w:tblW w:w="0" w:type="auto"/>
        <w:tblLook w:val="04A0" w:firstRow="1" w:lastRow="0" w:firstColumn="1" w:lastColumn="0" w:noHBand="0" w:noVBand="1"/>
      </w:tblPr>
      <w:tblGrid>
        <w:gridCol w:w="9360"/>
      </w:tblGrid>
      <w:tr w:rsidR="00855FB6" w:rsidRPr="00DF488B" w:rsidTr="00855FB6">
        <w:trPr>
          <w:trHeight w:val="368"/>
        </w:trPr>
        <w:tc>
          <w:tcPr>
            <w:tcW w:w="9576" w:type="dxa"/>
            <w:shd w:val="clear" w:color="auto" w:fill="8DB3E2"/>
            <w:vAlign w:val="center"/>
          </w:tcPr>
          <w:p w:rsidR="00855FB6" w:rsidRPr="00855FB6" w:rsidRDefault="00855FB6" w:rsidP="002A3B9D">
            <w:pPr>
              <w:rPr>
                <w:rFonts w:ascii="Arial" w:hAnsi="Arial" w:cs="Arial"/>
                <w:b/>
                <w:szCs w:val="20"/>
              </w:rPr>
            </w:pPr>
            <w:r w:rsidRPr="00855FB6">
              <w:rPr>
                <w:rFonts w:ascii="Arial" w:hAnsi="Arial" w:cs="Arial"/>
                <w:b/>
                <w:szCs w:val="20"/>
              </w:rPr>
              <w:t>Assessment Submission Requirements</w:t>
            </w:r>
          </w:p>
        </w:tc>
      </w:tr>
    </w:tbl>
    <w:p w:rsidR="00855FB6" w:rsidRPr="009C0BF1" w:rsidRDefault="00855FB6" w:rsidP="00855FB6">
      <w:pPr>
        <w:rPr>
          <w:rFonts w:ascii="Arial" w:hAnsi="Arial" w:cs="Arial"/>
          <w:sz w:val="18"/>
          <w:szCs w:val="18"/>
        </w:rPr>
      </w:pPr>
    </w:p>
    <w:p w:rsidR="00855FB6" w:rsidRPr="00911D8F" w:rsidRDefault="00855FB6" w:rsidP="00855FB6">
      <w:pPr>
        <w:numPr>
          <w:ilvl w:val="0"/>
          <w:numId w:val="5"/>
        </w:numPr>
        <w:tabs>
          <w:tab w:val="num" w:pos="720"/>
        </w:tabs>
        <w:suppressAutoHyphens w:val="0"/>
        <w:rPr>
          <w:rFonts w:ascii="Arial" w:hAnsi="Arial" w:cs="Arial"/>
          <w:sz w:val="18"/>
          <w:szCs w:val="18"/>
        </w:rPr>
      </w:pPr>
      <w:r w:rsidRPr="00911D8F">
        <w:rPr>
          <w:rFonts w:ascii="Arial" w:hAnsi="Arial" w:cs="Arial"/>
          <w:b/>
          <w:bCs/>
          <w:sz w:val="18"/>
          <w:szCs w:val="18"/>
        </w:rPr>
        <w:t>ALL assessments</w:t>
      </w:r>
      <w:r w:rsidRPr="00911D8F">
        <w:rPr>
          <w:rFonts w:ascii="Arial" w:hAnsi="Arial" w:cs="Arial"/>
          <w:sz w:val="18"/>
          <w:szCs w:val="18"/>
        </w:rPr>
        <w:t xml:space="preserve"> must be sent to </w:t>
      </w:r>
      <w:hyperlink r:id="rId7" w:history="1">
        <w:r w:rsidRPr="00911D8F">
          <w:rPr>
            <w:rStyle w:val="a3"/>
            <w:rFonts w:ascii="Arial" w:hAnsi="Arial" w:cs="Arial"/>
            <w:sz w:val="18"/>
            <w:szCs w:val="18"/>
          </w:rPr>
          <w:t>submissions@lonsdaleinstitute.edu.au</w:t>
        </w:r>
      </w:hyperlink>
      <w:r w:rsidRPr="00911D8F">
        <w:rPr>
          <w:rFonts w:ascii="Arial" w:hAnsi="Arial" w:cs="Arial"/>
          <w:sz w:val="18"/>
          <w:szCs w:val="18"/>
        </w:rPr>
        <w:t xml:space="preserve"> </w:t>
      </w:r>
    </w:p>
    <w:p w:rsidR="00855FB6" w:rsidRPr="00911D8F" w:rsidRDefault="00855FB6" w:rsidP="00855FB6">
      <w:pPr>
        <w:numPr>
          <w:ilvl w:val="0"/>
          <w:numId w:val="5"/>
        </w:numPr>
        <w:tabs>
          <w:tab w:val="num" w:pos="720"/>
        </w:tabs>
        <w:suppressAutoHyphens w:val="0"/>
        <w:rPr>
          <w:rFonts w:ascii="Arial" w:hAnsi="Arial" w:cs="Arial"/>
          <w:sz w:val="18"/>
          <w:szCs w:val="18"/>
        </w:rPr>
      </w:pPr>
      <w:r w:rsidRPr="00911D8F">
        <w:rPr>
          <w:rFonts w:ascii="Arial" w:hAnsi="Arial" w:cs="Arial"/>
          <w:b/>
          <w:bCs/>
          <w:sz w:val="18"/>
          <w:szCs w:val="18"/>
        </w:rPr>
        <w:t>NO students</w:t>
      </w:r>
      <w:r w:rsidRPr="00911D8F">
        <w:rPr>
          <w:rFonts w:ascii="Arial" w:hAnsi="Arial" w:cs="Arial"/>
          <w:sz w:val="18"/>
          <w:szCs w:val="18"/>
        </w:rPr>
        <w:t xml:space="preserve"> are to email assessments to </w:t>
      </w:r>
      <w:r w:rsidRPr="00911D8F">
        <w:rPr>
          <w:rFonts w:ascii="Arial" w:hAnsi="Arial" w:cs="Arial"/>
          <w:sz w:val="18"/>
          <w:szCs w:val="18"/>
          <w:u w:val="single"/>
        </w:rPr>
        <w:t>their trainer only</w:t>
      </w:r>
    </w:p>
    <w:p w:rsidR="00855FB6" w:rsidRPr="00911D8F" w:rsidRDefault="00855FB6" w:rsidP="00855FB6">
      <w:pPr>
        <w:numPr>
          <w:ilvl w:val="0"/>
          <w:numId w:val="5"/>
        </w:numPr>
        <w:tabs>
          <w:tab w:val="num" w:pos="720"/>
        </w:tabs>
        <w:suppressAutoHyphens w:val="0"/>
        <w:rPr>
          <w:rFonts w:ascii="Arial" w:hAnsi="Arial" w:cs="Arial"/>
          <w:sz w:val="18"/>
          <w:szCs w:val="18"/>
        </w:rPr>
      </w:pPr>
      <w:r w:rsidRPr="00911D8F">
        <w:rPr>
          <w:rFonts w:ascii="Arial" w:hAnsi="Arial" w:cs="Arial"/>
          <w:sz w:val="18"/>
          <w:szCs w:val="18"/>
        </w:rPr>
        <w:t>Your email message and assessment </w:t>
      </w:r>
      <w:r w:rsidRPr="00911D8F">
        <w:rPr>
          <w:rFonts w:ascii="Arial" w:hAnsi="Arial" w:cs="Arial"/>
          <w:b/>
          <w:bCs/>
          <w:sz w:val="18"/>
          <w:szCs w:val="18"/>
        </w:rPr>
        <w:t>MUST</w:t>
      </w:r>
      <w:r w:rsidRPr="00911D8F">
        <w:rPr>
          <w:rFonts w:ascii="Arial" w:hAnsi="Arial" w:cs="Arial"/>
          <w:sz w:val="18"/>
          <w:szCs w:val="18"/>
        </w:rPr>
        <w:t xml:space="preserve"> have the following details:</w:t>
      </w:r>
    </w:p>
    <w:p w:rsidR="00855FB6" w:rsidRPr="00911D8F" w:rsidRDefault="00855FB6" w:rsidP="00855FB6">
      <w:pPr>
        <w:tabs>
          <w:tab w:val="num" w:pos="720"/>
        </w:tabs>
        <w:ind w:left="360"/>
        <w:rPr>
          <w:rFonts w:ascii="Arial" w:hAnsi="Arial" w:cs="Arial"/>
          <w:sz w:val="18"/>
          <w:szCs w:val="18"/>
        </w:rPr>
      </w:pPr>
    </w:p>
    <w:p w:rsidR="00855FB6" w:rsidRPr="00911D8F" w:rsidRDefault="00855FB6" w:rsidP="00855FB6">
      <w:pPr>
        <w:tabs>
          <w:tab w:val="num" w:pos="720"/>
        </w:tabs>
        <w:ind w:left="360"/>
        <w:rPr>
          <w:rFonts w:ascii="Arial" w:hAnsi="Arial" w:cs="Arial"/>
          <w:sz w:val="18"/>
          <w:szCs w:val="18"/>
        </w:rPr>
      </w:pPr>
      <w:r w:rsidRPr="00911D8F">
        <w:rPr>
          <w:rFonts w:ascii="Arial" w:hAnsi="Arial" w:cs="Arial"/>
          <w:b/>
          <w:sz w:val="18"/>
          <w:szCs w:val="18"/>
        </w:rPr>
        <w:t>EMAIL SUBJECT</w:t>
      </w:r>
      <w:r w:rsidRPr="00911D8F">
        <w:rPr>
          <w:rFonts w:ascii="Arial" w:hAnsi="Arial" w:cs="Arial"/>
          <w:sz w:val="18"/>
          <w:szCs w:val="18"/>
        </w:rPr>
        <w:t>: (Add Unit code</w:t>
      </w:r>
      <w:r w:rsidR="00715EAF" w:rsidRPr="00911D8F">
        <w:rPr>
          <w:rFonts w:ascii="Arial" w:hAnsi="Arial" w:cs="Arial"/>
          <w:sz w:val="18"/>
          <w:szCs w:val="18"/>
        </w:rPr>
        <w:t>) _</w:t>
      </w:r>
      <w:r w:rsidRPr="00911D8F">
        <w:rPr>
          <w:rFonts w:ascii="Arial" w:hAnsi="Arial" w:cs="Arial"/>
          <w:sz w:val="18"/>
          <w:szCs w:val="18"/>
        </w:rPr>
        <w:t xml:space="preserve"> (Add Trainer’s Name</w:t>
      </w:r>
      <w:r w:rsidR="00715EAF" w:rsidRPr="00911D8F">
        <w:rPr>
          <w:rFonts w:ascii="Arial" w:hAnsi="Arial" w:cs="Arial"/>
          <w:sz w:val="18"/>
          <w:szCs w:val="18"/>
        </w:rPr>
        <w:t>) _</w:t>
      </w:r>
      <w:r w:rsidRPr="00911D8F">
        <w:rPr>
          <w:rFonts w:ascii="Arial" w:hAnsi="Arial" w:cs="Arial"/>
          <w:sz w:val="18"/>
          <w:szCs w:val="18"/>
        </w:rPr>
        <w:t xml:space="preserve"> Assessment Submission</w:t>
      </w:r>
    </w:p>
    <w:p w:rsidR="00855FB6" w:rsidRPr="00911D8F" w:rsidRDefault="00855FB6" w:rsidP="00855FB6">
      <w:pPr>
        <w:tabs>
          <w:tab w:val="num" w:pos="720"/>
        </w:tabs>
        <w:ind w:left="360"/>
        <w:rPr>
          <w:rFonts w:ascii="Arial" w:hAnsi="Arial" w:cs="Arial"/>
          <w:sz w:val="18"/>
          <w:szCs w:val="18"/>
        </w:rPr>
      </w:pPr>
    </w:p>
    <w:p w:rsidR="00855FB6" w:rsidRPr="00911D8F" w:rsidRDefault="00855FB6" w:rsidP="00855FB6">
      <w:pPr>
        <w:tabs>
          <w:tab w:val="num" w:pos="720"/>
        </w:tabs>
        <w:ind w:left="360"/>
        <w:rPr>
          <w:rFonts w:ascii="Arial" w:hAnsi="Arial" w:cs="Arial"/>
          <w:sz w:val="18"/>
          <w:szCs w:val="18"/>
        </w:rPr>
      </w:pPr>
      <w:r w:rsidRPr="00911D8F">
        <w:rPr>
          <w:rFonts w:ascii="Arial" w:hAnsi="Arial" w:cs="Arial"/>
          <w:b/>
          <w:sz w:val="18"/>
          <w:szCs w:val="18"/>
        </w:rPr>
        <w:t>EMAIL CONTENT</w:t>
      </w:r>
      <w:r w:rsidRPr="00911D8F">
        <w:rPr>
          <w:rFonts w:ascii="Arial" w:hAnsi="Arial" w:cs="Arial"/>
          <w:sz w:val="18"/>
          <w:szCs w:val="18"/>
        </w:rPr>
        <w:t>:</w:t>
      </w:r>
    </w:p>
    <w:p w:rsidR="00855FB6" w:rsidRPr="00911D8F" w:rsidRDefault="00855FB6" w:rsidP="00855FB6">
      <w:pPr>
        <w:tabs>
          <w:tab w:val="num" w:pos="720"/>
        </w:tabs>
        <w:ind w:left="360"/>
        <w:rPr>
          <w:rFonts w:ascii="Arial" w:hAnsi="Arial" w:cs="Arial"/>
          <w:sz w:val="18"/>
          <w:szCs w:val="18"/>
        </w:rPr>
      </w:pPr>
      <w:r w:rsidRPr="00911D8F">
        <w:rPr>
          <w:rFonts w:ascii="Arial" w:hAnsi="Arial" w:cs="Arial"/>
          <w:sz w:val="18"/>
          <w:szCs w:val="18"/>
        </w:rPr>
        <w:t>Please find attached *assessments tasks for the unit: (Unit code)</w:t>
      </w:r>
    </w:p>
    <w:p w:rsidR="00855FB6" w:rsidRPr="00A80885" w:rsidRDefault="00855FB6" w:rsidP="00855FB6">
      <w:pPr>
        <w:tabs>
          <w:tab w:val="num" w:pos="720"/>
        </w:tabs>
        <w:ind w:left="360"/>
        <w:rPr>
          <w:rFonts w:ascii="Arial" w:hAnsi="Arial" w:cs="Arial"/>
          <w:sz w:val="18"/>
          <w:szCs w:val="18"/>
        </w:rPr>
      </w:pPr>
    </w:p>
    <w:p w:rsidR="00855FB6" w:rsidRPr="00A80885" w:rsidRDefault="00855FB6" w:rsidP="00855FB6">
      <w:pPr>
        <w:numPr>
          <w:ilvl w:val="1"/>
          <w:numId w:val="5"/>
        </w:numPr>
        <w:tabs>
          <w:tab w:val="num" w:pos="1440"/>
        </w:tabs>
        <w:suppressAutoHyphens w:val="0"/>
        <w:rPr>
          <w:rFonts w:ascii="Arial" w:hAnsi="Arial" w:cs="Arial"/>
          <w:sz w:val="18"/>
          <w:szCs w:val="18"/>
        </w:rPr>
      </w:pPr>
      <w:r w:rsidRPr="00A80885">
        <w:rPr>
          <w:rFonts w:ascii="Arial" w:hAnsi="Arial" w:cs="Arial"/>
          <w:sz w:val="18"/>
          <w:szCs w:val="18"/>
        </w:rPr>
        <w:t>Student Name:</w:t>
      </w:r>
    </w:p>
    <w:p w:rsidR="00855FB6" w:rsidRPr="00A80885" w:rsidRDefault="00855FB6" w:rsidP="00855FB6">
      <w:pPr>
        <w:numPr>
          <w:ilvl w:val="1"/>
          <w:numId w:val="5"/>
        </w:numPr>
        <w:tabs>
          <w:tab w:val="num" w:pos="1440"/>
        </w:tabs>
        <w:suppressAutoHyphens w:val="0"/>
        <w:rPr>
          <w:rFonts w:ascii="Arial" w:hAnsi="Arial" w:cs="Arial"/>
          <w:sz w:val="18"/>
          <w:szCs w:val="18"/>
        </w:rPr>
      </w:pPr>
      <w:r w:rsidRPr="00A80885">
        <w:rPr>
          <w:rFonts w:ascii="Arial" w:hAnsi="Arial" w:cs="Arial"/>
          <w:sz w:val="18"/>
          <w:szCs w:val="18"/>
        </w:rPr>
        <w:t>Student ID:</w:t>
      </w:r>
    </w:p>
    <w:p w:rsidR="00855FB6" w:rsidRPr="00A80885" w:rsidRDefault="00855FB6" w:rsidP="00855FB6">
      <w:pPr>
        <w:numPr>
          <w:ilvl w:val="1"/>
          <w:numId w:val="5"/>
        </w:numPr>
        <w:tabs>
          <w:tab w:val="num" w:pos="1440"/>
        </w:tabs>
        <w:suppressAutoHyphens w:val="0"/>
        <w:rPr>
          <w:rFonts w:ascii="Arial" w:hAnsi="Arial" w:cs="Arial"/>
          <w:sz w:val="18"/>
          <w:szCs w:val="18"/>
        </w:rPr>
      </w:pPr>
      <w:r w:rsidRPr="00A80885">
        <w:rPr>
          <w:rFonts w:ascii="Arial" w:hAnsi="Arial" w:cs="Arial"/>
          <w:sz w:val="18"/>
          <w:szCs w:val="18"/>
        </w:rPr>
        <w:t xml:space="preserve">The Unit Code: </w:t>
      </w:r>
    </w:p>
    <w:p w:rsidR="00855FB6" w:rsidRPr="00A80885" w:rsidRDefault="00855FB6" w:rsidP="00855FB6">
      <w:pPr>
        <w:numPr>
          <w:ilvl w:val="1"/>
          <w:numId w:val="5"/>
        </w:numPr>
        <w:tabs>
          <w:tab w:val="num" w:pos="1440"/>
        </w:tabs>
        <w:suppressAutoHyphens w:val="0"/>
        <w:rPr>
          <w:rFonts w:ascii="Arial" w:hAnsi="Arial" w:cs="Arial"/>
          <w:sz w:val="18"/>
          <w:szCs w:val="18"/>
        </w:rPr>
      </w:pPr>
      <w:r w:rsidRPr="00A80885">
        <w:rPr>
          <w:rFonts w:ascii="Arial" w:hAnsi="Arial" w:cs="Arial"/>
          <w:sz w:val="18"/>
          <w:szCs w:val="18"/>
        </w:rPr>
        <w:t>Assessment type (Project and/or Activity) :</w:t>
      </w:r>
    </w:p>
    <w:p w:rsidR="00855FB6" w:rsidRPr="00A80885" w:rsidRDefault="00855FB6" w:rsidP="00855FB6">
      <w:pPr>
        <w:numPr>
          <w:ilvl w:val="1"/>
          <w:numId w:val="5"/>
        </w:numPr>
        <w:tabs>
          <w:tab w:val="num" w:pos="1440"/>
        </w:tabs>
        <w:suppressAutoHyphens w:val="0"/>
        <w:rPr>
          <w:rFonts w:ascii="Arial" w:hAnsi="Arial" w:cs="Arial"/>
          <w:sz w:val="18"/>
          <w:szCs w:val="18"/>
        </w:rPr>
      </w:pPr>
      <w:r w:rsidRPr="00A80885">
        <w:rPr>
          <w:rFonts w:ascii="Arial" w:hAnsi="Arial" w:cs="Arial"/>
          <w:sz w:val="18"/>
          <w:szCs w:val="18"/>
        </w:rPr>
        <w:t>Trainer name</w:t>
      </w:r>
    </w:p>
    <w:p w:rsidR="00855FB6" w:rsidRPr="009C0BF1" w:rsidRDefault="00855FB6" w:rsidP="00855FB6">
      <w:pPr>
        <w:tabs>
          <w:tab w:val="num" w:pos="720"/>
        </w:tabs>
        <w:rPr>
          <w:rFonts w:ascii="Arial" w:hAnsi="Arial" w:cs="Arial"/>
          <w:sz w:val="18"/>
          <w:szCs w:val="18"/>
        </w:rPr>
      </w:pPr>
    </w:p>
    <w:p w:rsidR="00855FB6" w:rsidRPr="00A80885" w:rsidRDefault="00855FB6" w:rsidP="00855FB6">
      <w:pPr>
        <w:tabs>
          <w:tab w:val="num" w:pos="1440"/>
        </w:tabs>
        <w:rPr>
          <w:rFonts w:ascii="Arial" w:hAnsi="Arial" w:cs="Arial"/>
          <w:sz w:val="18"/>
          <w:szCs w:val="18"/>
        </w:rPr>
      </w:pPr>
      <w:r w:rsidRPr="00A80885">
        <w:rPr>
          <w:rFonts w:ascii="Arial" w:hAnsi="Arial" w:cs="Arial"/>
          <w:sz w:val="18"/>
          <w:szCs w:val="18"/>
        </w:rPr>
        <w:t xml:space="preserve">IMPORTANT NOTE: * Business students MUST attach both assessment tasks for each unit. </w:t>
      </w:r>
    </w:p>
    <w:p w:rsidR="00855FB6" w:rsidRPr="00A80885" w:rsidRDefault="00855FB6" w:rsidP="00855FB6">
      <w:pPr>
        <w:tabs>
          <w:tab w:val="num" w:pos="1440"/>
        </w:tabs>
        <w:rPr>
          <w:rFonts w:ascii="Arial" w:hAnsi="Arial" w:cs="Arial"/>
          <w:sz w:val="18"/>
          <w:szCs w:val="18"/>
        </w:rPr>
      </w:pPr>
    </w:p>
    <w:p w:rsidR="00855FB6" w:rsidRPr="00A80885" w:rsidRDefault="00855FB6" w:rsidP="00855FB6">
      <w:pPr>
        <w:tabs>
          <w:tab w:val="num" w:pos="1440"/>
        </w:tabs>
        <w:rPr>
          <w:rFonts w:ascii="Arial" w:hAnsi="Arial" w:cs="Arial"/>
          <w:sz w:val="18"/>
          <w:szCs w:val="18"/>
        </w:rPr>
      </w:pPr>
      <w:r w:rsidRPr="00A80885">
        <w:rPr>
          <w:rFonts w:ascii="Arial" w:hAnsi="Arial" w:cs="Arial"/>
          <w:b/>
          <w:sz w:val="18"/>
          <w:szCs w:val="18"/>
        </w:rPr>
        <w:t xml:space="preserve">ATTACHMENT TITLE: </w:t>
      </w:r>
      <w:r w:rsidRPr="00A80885">
        <w:rPr>
          <w:rFonts w:ascii="Arial" w:hAnsi="Arial" w:cs="Arial"/>
          <w:sz w:val="18"/>
          <w:szCs w:val="18"/>
        </w:rPr>
        <w:t>(add Unit Code</w:t>
      </w:r>
      <w:r w:rsidR="00715EAF" w:rsidRPr="00A80885">
        <w:rPr>
          <w:rFonts w:ascii="Arial" w:hAnsi="Arial" w:cs="Arial"/>
          <w:sz w:val="18"/>
          <w:szCs w:val="18"/>
        </w:rPr>
        <w:t>) _ (</w:t>
      </w:r>
      <w:r w:rsidRPr="00A80885">
        <w:rPr>
          <w:rFonts w:ascii="Arial" w:hAnsi="Arial" w:cs="Arial"/>
          <w:sz w:val="18"/>
          <w:szCs w:val="18"/>
        </w:rPr>
        <w:t>Add Assessment Type</w:t>
      </w:r>
      <w:r w:rsidR="00715EAF" w:rsidRPr="00A80885">
        <w:rPr>
          <w:rFonts w:ascii="Arial" w:hAnsi="Arial" w:cs="Arial"/>
          <w:sz w:val="18"/>
          <w:szCs w:val="18"/>
        </w:rPr>
        <w:t>) _</w:t>
      </w:r>
      <w:r w:rsidRPr="00A80885">
        <w:rPr>
          <w:rFonts w:ascii="Arial" w:hAnsi="Arial" w:cs="Arial"/>
          <w:sz w:val="18"/>
          <w:szCs w:val="18"/>
        </w:rPr>
        <w:t>Student Name</w:t>
      </w:r>
    </w:p>
    <w:p w:rsidR="00855FB6" w:rsidRPr="00A80885" w:rsidRDefault="00855FB6" w:rsidP="00855FB6">
      <w:pPr>
        <w:tabs>
          <w:tab w:val="num" w:pos="1440"/>
        </w:tabs>
        <w:rPr>
          <w:rFonts w:ascii="Arial" w:hAnsi="Arial" w:cs="Arial"/>
          <w:sz w:val="18"/>
          <w:szCs w:val="18"/>
        </w:rPr>
      </w:pPr>
    </w:p>
    <w:p w:rsidR="00855FB6" w:rsidRPr="00A80885" w:rsidRDefault="00855FB6" w:rsidP="00855FB6">
      <w:pPr>
        <w:tabs>
          <w:tab w:val="num" w:pos="1440"/>
        </w:tabs>
        <w:rPr>
          <w:rFonts w:ascii="Arial" w:hAnsi="Arial" w:cs="Arial"/>
          <w:sz w:val="18"/>
          <w:szCs w:val="18"/>
        </w:rPr>
      </w:pPr>
      <w:r w:rsidRPr="00A80885">
        <w:rPr>
          <w:rFonts w:ascii="Arial" w:hAnsi="Arial" w:cs="Arial"/>
          <w:sz w:val="18"/>
          <w:szCs w:val="18"/>
        </w:rPr>
        <w:t xml:space="preserve">Assessments will only be accepted if the above instructions above are followed </w:t>
      </w:r>
    </w:p>
    <w:p w:rsidR="00855FB6" w:rsidRPr="00A80885" w:rsidRDefault="00855FB6" w:rsidP="00855FB6">
      <w:pPr>
        <w:tabs>
          <w:tab w:val="num" w:pos="1440"/>
        </w:tabs>
        <w:rPr>
          <w:rFonts w:ascii="Arial" w:hAnsi="Arial" w:cs="Arial"/>
          <w:sz w:val="18"/>
          <w:szCs w:val="18"/>
        </w:rPr>
      </w:pPr>
    </w:p>
    <w:p w:rsidR="00855FB6" w:rsidRPr="00A80885" w:rsidRDefault="00855FB6" w:rsidP="00855FB6">
      <w:pPr>
        <w:numPr>
          <w:ilvl w:val="0"/>
          <w:numId w:val="5"/>
        </w:numPr>
        <w:tabs>
          <w:tab w:val="clear" w:pos="360"/>
          <w:tab w:val="num" w:pos="720"/>
        </w:tabs>
        <w:suppressAutoHyphens w:val="0"/>
        <w:rPr>
          <w:sz w:val="18"/>
          <w:szCs w:val="18"/>
        </w:rPr>
      </w:pPr>
      <w:r w:rsidRPr="00A80885">
        <w:rPr>
          <w:rFonts w:ascii="Arial" w:hAnsi="Arial" w:cs="Arial"/>
          <w:sz w:val="18"/>
          <w:szCs w:val="18"/>
        </w:rPr>
        <w:t>All assessments MUST be submitted as per submission dates  (</w:t>
      </w:r>
      <w:r w:rsidRPr="00A80885">
        <w:rPr>
          <w:rFonts w:ascii="Arial" w:hAnsi="Arial" w:cs="Arial"/>
          <w:b/>
          <w:sz w:val="18"/>
          <w:szCs w:val="18"/>
          <w:u w:val="single"/>
        </w:rPr>
        <w:t>please refer to your training log</w:t>
      </w:r>
      <w:r w:rsidRPr="00A80885">
        <w:rPr>
          <w:rFonts w:ascii="Arial" w:hAnsi="Arial" w:cs="Arial"/>
          <w:sz w:val="18"/>
          <w:szCs w:val="18"/>
        </w:rPr>
        <w:t>)</w:t>
      </w:r>
    </w:p>
    <w:p w:rsidR="00855FB6" w:rsidRPr="00A80885" w:rsidRDefault="00855FB6" w:rsidP="00855FB6">
      <w:pPr>
        <w:numPr>
          <w:ilvl w:val="0"/>
          <w:numId w:val="5"/>
        </w:numPr>
        <w:tabs>
          <w:tab w:val="clear" w:pos="360"/>
          <w:tab w:val="num" w:pos="720"/>
        </w:tabs>
        <w:suppressAutoHyphens w:val="0"/>
        <w:rPr>
          <w:sz w:val="18"/>
          <w:szCs w:val="18"/>
        </w:rPr>
      </w:pPr>
      <w:r w:rsidRPr="00A80885">
        <w:rPr>
          <w:rFonts w:ascii="Arial" w:hAnsi="Arial" w:cs="Arial"/>
          <w:sz w:val="18"/>
          <w:szCs w:val="18"/>
        </w:rPr>
        <w:t>Late submissions and re submission policy will apply (</w:t>
      </w:r>
      <w:r w:rsidRPr="00A80885">
        <w:rPr>
          <w:rFonts w:ascii="Arial" w:hAnsi="Arial" w:cs="Arial"/>
          <w:b/>
          <w:sz w:val="18"/>
          <w:szCs w:val="18"/>
          <w:u w:val="single"/>
        </w:rPr>
        <w:t>please refer to your training log)</w:t>
      </w:r>
    </w:p>
    <w:p w:rsidR="00855FB6" w:rsidRPr="009C0BF1" w:rsidRDefault="00855FB6" w:rsidP="00855FB6">
      <w:pPr>
        <w:rPr>
          <w:rFonts w:ascii="Arial" w:hAnsi="Arial" w:cs="Arial"/>
          <w:sz w:val="18"/>
          <w:szCs w:val="18"/>
        </w:rPr>
      </w:pPr>
    </w:p>
    <w:tbl>
      <w:tblPr>
        <w:tblW w:w="0" w:type="auto"/>
        <w:tblLook w:val="04A0" w:firstRow="1" w:lastRow="0" w:firstColumn="1" w:lastColumn="0" w:noHBand="0" w:noVBand="1"/>
      </w:tblPr>
      <w:tblGrid>
        <w:gridCol w:w="9360"/>
      </w:tblGrid>
      <w:tr w:rsidR="00564A9A" w:rsidRPr="00B05070" w:rsidTr="00B05070">
        <w:trPr>
          <w:trHeight w:val="368"/>
        </w:trPr>
        <w:tc>
          <w:tcPr>
            <w:tcW w:w="9576" w:type="dxa"/>
            <w:shd w:val="clear" w:color="auto" w:fill="5B9BD5"/>
            <w:vAlign w:val="center"/>
            <w:hideMark/>
          </w:tcPr>
          <w:p w:rsidR="00564A9A" w:rsidRPr="00B05070" w:rsidRDefault="00564A9A">
            <w:pPr>
              <w:rPr>
                <w:rFonts w:ascii="Arial" w:eastAsia="Calibri" w:hAnsi="Arial" w:cs="Arial"/>
                <w:b/>
                <w:szCs w:val="20"/>
                <w:lang w:val="en-US" w:eastAsia="en-US"/>
              </w:rPr>
            </w:pPr>
            <w:r w:rsidRPr="00B05070">
              <w:rPr>
                <w:rFonts w:ascii="Arial" w:eastAsia="Calibri" w:hAnsi="Arial" w:cs="Arial"/>
                <w:b/>
                <w:szCs w:val="20"/>
                <w:lang w:val="en-US"/>
              </w:rPr>
              <w:t>Re-submissions</w:t>
            </w:r>
          </w:p>
        </w:tc>
      </w:tr>
    </w:tbl>
    <w:p w:rsidR="00564A9A" w:rsidRPr="009C0BF1" w:rsidRDefault="00564A9A" w:rsidP="00564A9A">
      <w:pPr>
        <w:rPr>
          <w:rFonts w:ascii="Arial" w:hAnsi="Arial" w:cs="Arial"/>
          <w:sz w:val="18"/>
          <w:szCs w:val="18"/>
          <w:lang w:eastAsia="en-US"/>
        </w:rPr>
      </w:pPr>
    </w:p>
    <w:p w:rsidR="00564A9A" w:rsidRPr="009C0BF1" w:rsidRDefault="00564A9A" w:rsidP="00564A9A">
      <w:pPr>
        <w:rPr>
          <w:rFonts w:ascii="Arial" w:hAnsi="Arial" w:cs="Arial"/>
          <w:sz w:val="18"/>
          <w:szCs w:val="18"/>
        </w:rPr>
      </w:pPr>
      <w:r w:rsidRPr="009C0BF1">
        <w:rPr>
          <w:rFonts w:ascii="Arial" w:hAnsi="Arial" w:cs="Arial"/>
          <w:sz w:val="18"/>
          <w:szCs w:val="18"/>
        </w:rPr>
        <w:t>If you receive NYC for your assessment you must make the necessary adjustments and re-submit. Please rename your file with RESUB1 /RESUB2 etc. It is important to do this to distinguish between the old file and the new one with the adjustments</w:t>
      </w:r>
    </w:p>
    <w:p w:rsidR="00564A9A" w:rsidRPr="009C0BF1" w:rsidRDefault="00564A9A" w:rsidP="00855FB6">
      <w:pPr>
        <w:rPr>
          <w:rFonts w:ascii="Arial" w:hAnsi="Arial" w:cs="Arial"/>
          <w:sz w:val="18"/>
          <w:szCs w:val="18"/>
        </w:rPr>
      </w:pPr>
    </w:p>
    <w:tbl>
      <w:tblPr>
        <w:tblW w:w="0" w:type="auto"/>
        <w:tblLook w:val="04A0" w:firstRow="1" w:lastRow="0" w:firstColumn="1" w:lastColumn="0" w:noHBand="0" w:noVBand="1"/>
      </w:tblPr>
      <w:tblGrid>
        <w:gridCol w:w="9360"/>
      </w:tblGrid>
      <w:tr w:rsidR="00855FB6" w:rsidRPr="00DF488B" w:rsidTr="00855FB6">
        <w:trPr>
          <w:trHeight w:val="368"/>
        </w:trPr>
        <w:tc>
          <w:tcPr>
            <w:tcW w:w="9576" w:type="dxa"/>
            <w:shd w:val="clear" w:color="auto" w:fill="8DB3E2"/>
            <w:vAlign w:val="center"/>
          </w:tcPr>
          <w:p w:rsidR="00855FB6" w:rsidRPr="00855FB6" w:rsidRDefault="00855FB6" w:rsidP="002A3B9D">
            <w:pPr>
              <w:rPr>
                <w:rFonts w:ascii="Arial" w:hAnsi="Arial" w:cs="Arial"/>
                <w:b/>
                <w:szCs w:val="20"/>
              </w:rPr>
            </w:pPr>
            <w:r w:rsidRPr="00855FB6">
              <w:rPr>
                <w:rFonts w:ascii="Arial" w:hAnsi="Arial" w:cs="Arial"/>
                <w:b/>
                <w:szCs w:val="20"/>
              </w:rPr>
              <w:t>Declaration of Authenticity</w:t>
            </w:r>
          </w:p>
        </w:tc>
      </w:tr>
    </w:tbl>
    <w:p w:rsidR="00855FB6" w:rsidRPr="009C0BF1" w:rsidRDefault="00855FB6" w:rsidP="00855FB6">
      <w:pPr>
        <w:rPr>
          <w:rFonts w:ascii="Arial" w:hAnsi="Arial" w:cs="Arial"/>
          <w:sz w:val="18"/>
          <w:szCs w:val="18"/>
        </w:rPr>
      </w:pPr>
    </w:p>
    <w:p w:rsidR="00855FB6" w:rsidRDefault="00855FB6" w:rsidP="009C0BF1">
      <w:pPr>
        <w:rPr>
          <w:rFonts w:ascii="Arial" w:hAnsi="Arial" w:cs="Arial"/>
          <w:sz w:val="18"/>
          <w:szCs w:val="18"/>
        </w:rPr>
      </w:pPr>
      <w:r w:rsidRPr="00911D8F">
        <w:rPr>
          <w:rFonts w:ascii="Arial" w:hAnsi="Arial" w:cs="Arial"/>
          <w:sz w:val="18"/>
          <w:szCs w:val="18"/>
        </w:rPr>
        <w:t>The above named student, confirm that by submitting, or causing the attached assignment/s to be submitted, to Lonsdale Institute Pty Ltd, I have not plagiarised any other person’s work in this assignment and except where appropriately acknowledged, this assignment is my own work, has been expressed in my own words, and has not previously been submitted for assessment. I do understand and accept the consequences of academic misconduct according to Lonsdale’s Policies and Procedures.</w:t>
      </w:r>
    </w:p>
    <w:p w:rsidR="0090408E" w:rsidRPr="009C0BF1" w:rsidRDefault="0090408E" w:rsidP="009C0BF1">
      <w:pPr>
        <w:rPr>
          <w:rFonts w:ascii="Arial" w:hAnsi="Arial" w:cs="Arial"/>
          <w:sz w:val="18"/>
          <w:szCs w:val="18"/>
        </w:rPr>
      </w:pPr>
    </w:p>
    <w:p w:rsidR="00855FB6" w:rsidRPr="009C0BF1" w:rsidRDefault="00855FB6">
      <w:pPr>
        <w:rPr>
          <w:rFonts w:ascii="Arial" w:hAnsi="Arial" w:cs="Arial"/>
          <w:sz w:val="18"/>
          <w:szCs w:val="18"/>
        </w:rPr>
      </w:pPr>
    </w:p>
    <w:p w:rsidR="0090408E" w:rsidRDefault="0090408E">
      <w:pPr>
        <w:pStyle w:val="ac"/>
        <w:shd w:val="clear" w:color="auto" w:fill="FFFFFF"/>
        <w:spacing w:before="0" w:after="0"/>
      </w:pPr>
    </w:p>
    <w:p w:rsidR="00F15C97" w:rsidRDefault="00F15C97" w:rsidP="00F15C97">
      <w:pPr>
        <w:contextualSpacing/>
        <w:rPr>
          <w:rFonts w:ascii="Arial" w:hAnsi="Arial" w:cs="Arial"/>
          <w:b/>
          <w:szCs w:val="20"/>
        </w:rPr>
      </w:pPr>
    </w:p>
    <w:p w:rsidR="00F15C97" w:rsidRDefault="00F15C97" w:rsidP="00F15C97">
      <w:pPr>
        <w:contextualSpacing/>
        <w:rPr>
          <w:rFonts w:ascii="Arial" w:hAnsi="Arial" w:cs="Arial"/>
          <w:b/>
          <w:szCs w:val="20"/>
        </w:rPr>
      </w:pPr>
    </w:p>
    <w:p w:rsidR="00F15C97" w:rsidRPr="00F15C97" w:rsidRDefault="00F15C97" w:rsidP="00F15C97">
      <w:pPr>
        <w:shd w:val="clear" w:color="auto" w:fill="000000" w:themeFill="text1"/>
        <w:contextualSpacing/>
        <w:jc w:val="center"/>
        <w:rPr>
          <w:rFonts w:ascii="Arial" w:hAnsi="Arial" w:cs="Arial"/>
          <w:b/>
          <w:sz w:val="24"/>
          <w:szCs w:val="20"/>
        </w:rPr>
      </w:pPr>
      <w:r w:rsidRPr="00F15C97">
        <w:rPr>
          <w:rFonts w:ascii="Arial" w:hAnsi="Arial" w:cs="Arial"/>
          <w:b/>
          <w:sz w:val="24"/>
          <w:szCs w:val="20"/>
        </w:rPr>
        <w:t>Scenario</w:t>
      </w:r>
    </w:p>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r w:rsidRPr="00404DEE">
        <w:rPr>
          <w:rFonts w:ascii="Arial" w:hAnsi="Arial" w:cs="Arial"/>
          <w:szCs w:val="20"/>
        </w:rPr>
        <w:t xml:space="preserve">Breeze Appliances have three branches across Australia: Melbourne, Sydney and Brisbane. Every quarter, each branch manager is required to calculate the sales commission each sales person achieves each month and send this information to head office (see next page). At head office the sales information is collated into one spreadsheet for analysis. </w:t>
      </w:r>
    </w:p>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r w:rsidRPr="00404DEE">
        <w:rPr>
          <w:rFonts w:ascii="Arial" w:hAnsi="Arial" w:cs="Arial"/>
          <w:szCs w:val="20"/>
        </w:rPr>
        <w:t xml:space="preserve">A template will be required for the recording and calculation of sales and commission for each branch. Head office also requires a template to analyse the sales data received from each branch. </w:t>
      </w:r>
    </w:p>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p>
    <w:p w:rsidR="00F15C97" w:rsidRPr="00404DEE" w:rsidRDefault="00F15C97" w:rsidP="00F15C97">
      <w:pPr>
        <w:shd w:val="clear" w:color="auto" w:fill="000000" w:themeFill="text1"/>
        <w:contextualSpacing/>
        <w:jc w:val="center"/>
        <w:rPr>
          <w:rFonts w:ascii="Arial" w:hAnsi="Arial" w:cs="Arial"/>
          <w:b/>
          <w:sz w:val="24"/>
          <w:szCs w:val="24"/>
        </w:rPr>
      </w:pPr>
      <w:r w:rsidRPr="00F15C97">
        <w:rPr>
          <w:rFonts w:ascii="Arial" w:hAnsi="Arial" w:cs="Arial"/>
          <w:b/>
          <w:sz w:val="24"/>
          <w:szCs w:val="24"/>
          <w:shd w:val="clear" w:color="auto" w:fill="000000" w:themeFill="text1"/>
        </w:rPr>
        <w:t>Requirements</w:t>
      </w:r>
    </w:p>
    <w:p w:rsidR="00F15C97" w:rsidRPr="00404DEE" w:rsidRDefault="00F15C97" w:rsidP="00F15C97">
      <w:pPr>
        <w:contextualSpacing/>
        <w:rPr>
          <w:rFonts w:ascii="Arial" w:hAnsi="Arial" w:cs="Arial"/>
          <w:b/>
          <w:sz w:val="24"/>
          <w:szCs w:val="24"/>
        </w:rPr>
      </w:pPr>
    </w:p>
    <w:p w:rsidR="00F15C97" w:rsidRPr="00404DEE" w:rsidRDefault="00F15C97" w:rsidP="00F15C97">
      <w:pPr>
        <w:contextualSpacing/>
        <w:rPr>
          <w:rFonts w:ascii="Arial" w:hAnsi="Arial" w:cs="Arial"/>
          <w:b/>
          <w:sz w:val="24"/>
          <w:szCs w:val="24"/>
        </w:rPr>
      </w:pPr>
      <w:r w:rsidRPr="00404DEE">
        <w:rPr>
          <w:rFonts w:ascii="Arial" w:hAnsi="Arial" w:cs="Arial"/>
          <w:b/>
          <w:sz w:val="24"/>
          <w:szCs w:val="24"/>
        </w:rPr>
        <w:t xml:space="preserve">Part 1 </w:t>
      </w:r>
    </w:p>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r w:rsidRPr="00404DEE">
        <w:rPr>
          <w:rFonts w:ascii="Arial" w:hAnsi="Arial" w:cs="Arial"/>
          <w:szCs w:val="20"/>
        </w:rPr>
        <w:t>A workbook template will be created that will record and calculate the data for each branch shown on the next page. (The data for each branch must be recorded in a separate workbook.)</w:t>
      </w:r>
    </w:p>
    <w:p w:rsidR="00F15C97" w:rsidRPr="00404DEE" w:rsidRDefault="00F15C97" w:rsidP="00F15C97">
      <w:pPr>
        <w:contextualSpacing/>
        <w:rPr>
          <w:rFonts w:ascii="Arial" w:hAnsi="Arial" w:cs="Arial"/>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278"/>
      </w:tblGrid>
      <w:tr w:rsidR="00F15C97" w:rsidRPr="00404DEE" w:rsidTr="001A6CB7">
        <w:tc>
          <w:tcPr>
            <w:tcW w:w="8298" w:type="dxa"/>
          </w:tcPr>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rPr>
                <w:rFonts w:ascii="Arial" w:hAnsi="Arial" w:cs="Arial"/>
                <w:b/>
                <w:i/>
                <w:sz w:val="20"/>
                <w:szCs w:val="20"/>
              </w:rPr>
            </w:pPr>
            <w:r w:rsidRPr="00404DEE">
              <w:rPr>
                <w:rFonts w:ascii="Arial" w:hAnsi="Arial" w:cs="Arial"/>
                <w:b/>
                <w:i/>
                <w:sz w:val="20"/>
                <w:szCs w:val="20"/>
              </w:rPr>
              <w:t>Completed</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Use the Spreadsheet Plan on page </w:t>
            </w:r>
            <w:r>
              <w:rPr>
                <w:rFonts w:ascii="Arial" w:hAnsi="Arial" w:cs="Arial"/>
                <w:sz w:val="20"/>
                <w:szCs w:val="20"/>
              </w:rPr>
              <w:t>4</w:t>
            </w:r>
            <w:r w:rsidRPr="00404DEE">
              <w:rPr>
                <w:rFonts w:ascii="Arial" w:hAnsi="Arial" w:cs="Arial"/>
                <w:sz w:val="20"/>
                <w:szCs w:val="20"/>
              </w:rPr>
              <w:t xml:space="preserve"> to sketch this template.</w:t>
            </w:r>
          </w:p>
        </w:tc>
        <w:tc>
          <w:tcPr>
            <w:tcW w:w="1278" w:type="dxa"/>
          </w:tcPr>
          <w:p w:rsidR="00F15C97" w:rsidRPr="00404DEE" w:rsidRDefault="00F15C97" w:rsidP="001A6CB7">
            <w:pPr>
              <w:jc w:val="center"/>
              <w:rPr>
                <w:rFonts w:ascii="Arial" w:hAnsi="Arial" w:cs="Arial"/>
                <w:b/>
                <w:sz w:val="32"/>
                <w:szCs w:val="32"/>
              </w:rP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Import the text file called </w:t>
            </w:r>
            <w:r w:rsidRPr="00404DEE">
              <w:rPr>
                <w:rFonts w:ascii="Arial" w:hAnsi="Arial" w:cs="Arial"/>
                <w:b/>
                <w:sz w:val="20"/>
                <w:szCs w:val="20"/>
              </w:rPr>
              <w:t>Commission Rates.txt</w:t>
            </w:r>
            <w:r w:rsidRPr="00404DEE">
              <w:rPr>
                <w:rFonts w:ascii="Arial" w:hAnsi="Arial" w:cs="Arial"/>
                <w:sz w:val="20"/>
                <w:szCs w:val="20"/>
              </w:rPr>
              <w:t xml:space="preserve"> into a new workbook. Name the worksheet </w:t>
            </w:r>
            <w:r w:rsidRPr="00404DEE">
              <w:rPr>
                <w:rFonts w:ascii="Arial" w:hAnsi="Arial" w:cs="Arial"/>
                <w:b/>
                <w:sz w:val="20"/>
                <w:szCs w:val="20"/>
              </w:rPr>
              <w:t>Commission Rates</w:t>
            </w:r>
            <w:r w:rsidRPr="00404DEE">
              <w:rPr>
                <w:rFonts w:ascii="Arial" w:hAnsi="Arial" w:cs="Arial"/>
                <w:sz w:val="20"/>
                <w:szCs w:val="20"/>
              </w:rPr>
              <w:t xml:space="preserve">.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Create a named range for the commission rates data.</w:t>
            </w:r>
          </w:p>
          <w:p w:rsidR="00F15C97" w:rsidRPr="00404DEE" w:rsidRDefault="00F15C97" w:rsidP="001A6CB7">
            <w:pPr>
              <w:pStyle w:val="ab"/>
              <w:ind w:left="432"/>
              <w:rPr>
                <w:rFonts w:ascii="Arial" w:hAnsi="Arial" w:cs="Arial"/>
                <w:sz w:val="20"/>
                <w:szCs w:val="20"/>
              </w:rPr>
            </w:pPr>
          </w:p>
          <w:p w:rsidR="00F15C97" w:rsidRPr="00404DEE" w:rsidRDefault="00F15C97" w:rsidP="001A6CB7">
            <w:pPr>
              <w:pStyle w:val="ab"/>
              <w:ind w:left="432"/>
              <w:rPr>
                <w:rFonts w:ascii="Arial" w:hAnsi="Arial" w:cs="Arial"/>
                <w:sz w:val="20"/>
                <w:szCs w:val="20"/>
              </w:rPr>
            </w:pPr>
            <w:r w:rsidRPr="00404DEE">
              <w:rPr>
                <w:rFonts w:ascii="Arial" w:hAnsi="Arial" w:cs="Arial"/>
                <w:sz w:val="20"/>
                <w:szCs w:val="20"/>
              </w:rPr>
              <w:t>The Commission Rates data is used to look up the % commission each sales person will receive. This percentage will then be used to calculate the commission for each month, based on monthly sales.</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Insert a new sheet before the Commission Rates worksheet. Name the new sheet </w:t>
            </w:r>
            <w:r w:rsidRPr="00404DEE">
              <w:rPr>
                <w:rFonts w:ascii="Arial" w:hAnsi="Arial" w:cs="Arial"/>
                <w:b/>
                <w:sz w:val="20"/>
                <w:szCs w:val="20"/>
              </w:rPr>
              <w:t>Sales</w:t>
            </w:r>
            <w:r w:rsidRPr="00404DEE">
              <w:rPr>
                <w:rFonts w:ascii="Arial" w:hAnsi="Arial" w:cs="Arial"/>
                <w:sz w:val="20"/>
                <w:szCs w:val="20"/>
              </w:rPr>
              <w:t>.</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On the </w:t>
            </w:r>
            <w:r w:rsidRPr="00404DEE">
              <w:rPr>
                <w:rFonts w:ascii="Arial" w:hAnsi="Arial" w:cs="Arial"/>
                <w:b/>
                <w:sz w:val="20"/>
                <w:szCs w:val="20"/>
              </w:rPr>
              <w:t>Sales</w:t>
            </w:r>
            <w:r w:rsidRPr="00404DEE">
              <w:rPr>
                <w:rFonts w:ascii="Arial" w:hAnsi="Arial" w:cs="Arial"/>
                <w:sz w:val="20"/>
                <w:szCs w:val="20"/>
              </w:rPr>
              <w:t xml:space="preserve"> worksheet, calculate the commission each sales person will receive each month.</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Each month if a sales person equals or exceeds a 12 % commission target, they receive an additional bonus of $1,250. Insert a column for each month to determine if the sales person will receive the bonus. (This can be achieved by combining an IF and a VLOOKUP statement.) The commission target and the amount of bonus on offer will vary every quarter. Ensure that this is taken into account when designing the spreadsheet by positioning the bonus amount and the % commission target in separate cells at the top of the worksheet data.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Columns must be wide enough to display data properly.</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Include a header containing the file name of the workbook.</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Today’s date and a Branch name area must appear on the worksheet. (The branch name will be filled in when the template is used.)</w:t>
            </w:r>
          </w:p>
          <w:p w:rsidR="00F15C97" w:rsidRDefault="00F15C97" w:rsidP="001A6CB7">
            <w:pPr>
              <w:pStyle w:val="ab"/>
              <w:ind w:left="432"/>
              <w:rPr>
                <w:rFonts w:ascii="Arial" w:hAnsi="Arial" w:cs="Arial"/>
                <w:sz w:val="20"/>
                <w:szCs w:val="20"/>
              </w:rPr>
            </w:pPr>
          </w:p>
          <w:p w:rsidR="00F15C97" w:rsidRDefault="00F15C97" w:rsidP="001A6CB7">
            <w:pPr>
              <w:pStyle w:val="ab"/>
              <w:ind w:left="432"/>
              <w:rPr>
                <w:rFonts w:ascii="Arial" w:hAnsi="Arial" w:cs="Arial"/>
                <w:sz w:val="20"/>
                <w:szCs w:val="20"/>
              </w:rPr>
            </w:pPr>
          </w:p>
          <w:p w:rsidR="00F15C97" w:rsidRDefault="00F15C97" w:rsidP="001A6CB7">
            <w:pPr>
              <w:pStyle w:val="ab"/>
              <w:ind w:left="432"/>
              <w:rPr>
                <w:rFonts w:ascii="Arial" w:hAnsi="Arial" w:cs="Arial"/>
                <w:sz w:val="20"/>
                <w:szCs w:val="20"/>
              </w:rPr>
            </w:pPr>
          </w:p>
          <w:p w:rsidR="00F15C97" w:rsidRDefault="00F15C97" w:rsidP="001A6CB7">
            <w:pPr>
              <w:pStyle w:val="ab"/>
              <w:ind w:left="432"/>
              <w:rPr>
                <w:rFonts w:ascii="Arial" w:hAnsi="Arial" w:cs="Arial"/>
                <w:sz w:val="20"/>
                <w:szCs w:val="20"/>
              </w:rPr>
            </w:pP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lastRenderedPageBreak/>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lastRenderedPageBreak/>
              <w:t>Calculate the total sales for each month.</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Save the workbook file as a template with an appropriate file name in the correct templates folder. Note that macros are required in the template.</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A summary of the sales for each of the three months recorded must appear on the worksheet. This summary must include average, maximum and minimum calculations for each month. All figures must be rounded to the nearest $100.</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Format the spreadsheet so it is clear and easy to read. Use Calibri font in keeping with the</w:t>
            </w:r>
            <w:r w:rsidRPr="00404DEE">
              <w:rPr>
                <w:rFonts w:ascii="Arial" w:hAnsi="Arial" w:cs="Arial"/>
                <w:sz w:val="20"/>
                <w:szCs w:val="20"/>
                <w:lang w:val="en-AU"/>
              </w:rPr>
              <w:t xml:space="preserve"> organisation’s</w:t>
            </w:r>
            <w:r w:rsidRPr="00404DEE">
              <w:rPr>
                <w:rFonts w:ascii="Arial" w:hAnsi="Arial" w:cs="Arial"/>
                <w:sz w:val="20"/>
                <w:szCs w:val="20"/>
              </w:rPr>
              <w:t xml:space="preserve"> house style. Format currency columns to two decimal places. </w:t>
            </w:r>
          </w:p>
          <w:p w:rsidR="00F15C97" w:rsidRPr="00404DEE" w:rsidRDefault="00F15C97" w:rsidP="001A6CB7">
            <w:pPr>
              <w:pStyle w:val="ab"/>
              <w:ind w:left="432"/>
              <w:rPr>
                <w:rFonts w:ascii="Arial" w:hAnsi="Arial" w:cs="Arial"/>
                <w:sz w:val="20"/>
                <w:szCs w:val="20"/>
              </w:rPr>
            </w:pPr>
            <w:r w:rsidRPr="00404DEE">
              <w:rPr>
                <w:rFonts w:ascii="Arial" w:hAnsi="Arial" w:cs="Arial"/>
                <w:sz w:val="20"/>
                <w:szCs w:val="20"/>
              </w:rPr>
              <w:t xml:space="preserve"> </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Check all that formulae work correctly.</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Ensure that the workbook template is set up to automate all calculations so that user only needs to enter the sales data for each month.</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Ensure users cannot enter data in formula cells by protecting these cells. </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Develop a macro that will sort all sales persons into alphabetical order. </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Develop a macro that will print only the sales summary information.</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Assign these two macros to buttons at the top of the worksheet.</w:t>
            </w:r>
          </w:p>
        </w:tc>
        <w:tc>
          <w:tcPr>
            <w:tcW w:w="1278" w:type="dxa"/>
          </w:tcPr>
          <w:p w:rsidR="00F15C97" w:rsidRPr="00404DEE" w:rsidRDefault="00F15C97" w:rsidP="001A6CB7">
            <w:pPr>
              <w:jc w:val="center"/>
            </w:pPr>
            <w:r w:rsidRPr="00404DEE">
              <w:rPr>
                <w:rFonts w:ascii="SymbolPS" w:hAnsi="SymbolPS" w:cs="Arial"/>
                <w:b/>
                <w:sz w:val="32"/>
                <w:szCs w:val="32"/>
              </w:rPr>
              <w:t>□</w:t>
            </w:r>
          </w:p>
        </w:tc>
      </w:tr>
    </w:tbl>
    <w:p w:rsidR="00F15C97" w:rsidRPr="00404DEE" w:rsidRDefault="00F15C97" w:rsidP="00F15C97">
      <w:pPr>
        <w:contextualSpacing/>
        <w:rPr>
          <w:rFonts w:ascii="Arial" w:hAnsi="Arial" w:cs="Arial"/>
          <w:b/>
          <w:sz w:val="24"/>
          <w:szCs w:val="24"/>
        </w:rPr>
      </w:pPr>
    </w:p>
    <w:p w:rsidR="00F15C97" w:rsidRPr="00404DEE" w:rsidRDefault="00F15C97" w:rsidP="00F15C97">
      <w:pPr>
        <w:contextualSpacing/>
        <w:rPr>
          <w:rFonts w:ascii="Arial" w:hAnsi="Arial" w:cs="Arial"/>
          <w:b/>
          <w:sz w:val="24"/>
          <w:szCs w:val="24"/>
        </w:rPr>
      </w:pPr>
      <w:r w:rsidRPr="00404DEE">
        <w:rPr>
          <w:rFonts w:ascii="Arial" w:hAnsi="Arial" w:cs="Arial"/>
          <w:b/>
          <w:sz w:val="24"/>
          <w:szCs w:val="24"/>
        </w:rPr>
        <w:t>Part 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278"/>
      </w:tblGrid>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Using the template created in Part 1 produce a workbook for each branch using the data shown below.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Ensure all data is checked to ensure accurate input.</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Each workbook should be saved with an appropriate file name in your working folder.</w:t>
            </w: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Ensure the sales person data is sorted into alphabetical order and summary information is printed for each workbook.</w:t>
            </w:r>
          </w:p>
        </w:tc>
        <w:tc>
          <w:tcPr>
            <w:tcW w:w="1278" w:type="dxa"/>
          </w:tcPr>
          <w:p w:rsidR="00F15C97" w:rsidRPr="00404DEE" w:rsidRDefault="00F15C97" w:rsidP="001A6CB7">
            <w:pPr>
              <w:jc w:val="center"/>
            </w:pPr>
            <w:r w:rsidRPr="00404DEE">
              <w:rPr>
                <w:rFonts w:ascii="SymbolPS" w:hAnsi="SymbolPS" w:cs="Arial"/>
                <w:b/>
                <w:sz w:val="32"/>
                <w:szCs w:val="32"/>
              </w:rPr>
              <w:t>□</w:t>
            </w:r>
          </w:p>
        </w:tc>
      </w:tr>
    </w:tbl>
    <w:p w:rsidR="00F15C97" w:rsidRPr="00404DEE" w:rsidRDefault="00F15C97" w:rsidP="00F15C97">
      <w:pPr>
        <w:contextualSpacing/>
        <w:rPr>
          <w:rFonts w:ascii="Arial" w:hAnsi="Arial" w:cs="Arial"/>
          <w:szCs w:val="20"/>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Default="00F15C97" w:rsidP="00F15C97">
      <w:pPr>
        <w:contextualSpacing/>
        <w:rPr>
          <w:rFonts w:ascii="Arial" w:hAnsi="Arial" w:cs="Arial"/>
          <w:b/>
          <w:i/>
        </w:rPr>
      </w:pPr>
    </w:p>
    <w:p w:rsidR="00F15C97" w:rsidRPr="00404DEE" w:rsidRDefault="00F15C97" w:rsidP="00F15C97">
      <w:pPr>
        <w:contextualSpacing/>
        <w:rPr>
          <w:rFonts w:ascii="Arial" w:hAnsi="Arial" w:cs="Arial"/>
          <w:b/>
          <w:i/>
        </w:rPr>
      </w:pPr>
      <w:r w:rsidRPr="00404DEE">
        <w:rPr>
          <w:rFonts w:ascii="Arial" w:hAnsi="Arial" w:cs="Arial"/>
          <w:b/>
          <w:i/>
        </w:rPr>
        <w:t>Sales Data</w:t>
      </w:r>
    </w:p>
    <w:p w:rsidR="00F15C97" w:rsidRPr="00404DEE" w:rsidRDefault="00F15C97" w:rsidP="00F15C97">
      <w:pPr>
        <w:contextualSpacing/>
        <w:rPr>
          <w:rFonts w:ascii="Arial" w:hAnsi="Arial" w:cs="Arial"/>
          <w:szCs w:val="20"/>
        </w:rPr>
      </w:pPr>
    </w:p>
    <w:tbl>
      <w:tblPr>
        <w:tblStyle w:val="ae"/>
        <w:tblW w:w="0" w:type="auto"/>
        <w:tblLook w:val="04A0" w:firstRow="1" w:lastRow="0" w:firstColumn="1" w:lastColumn="0" w:noHBand="0" w:noVBand="1"/>
      </w:tblPr>
      <w:tblGrid>
        <w:gridCol w:w="1734"/>
        <w:gridCol w:w="926"/>
        <w:gridCol w:w="925"/>
        <w:gridCol w:w="1047"/>
        <w:gridCol w:w="246"/>
        <w:gridCol w:w="1752"/>
        <w:gridCol w:w="982"/>
        <w:gridCol w:w="982"/>
        <w:gridCol w:w="982"/>
      </w:tblGrid>
      <w:tr w:rsidR="00F15C97" w:rsidRPr="00404DEE" w:rsidTr="001A6CB7">
        <w:tc>
          <w:tcPr>
            <w:tcW w:w="2660" w:type="dxa"/>
            <w:gridSpan w:val="2"/>
            <w:tcBorders>
              <w:top w:val="nil"/>
              <w:left w:val="nil"/>
              <w:bottom w:val="single" w:sz="4" w:space="0" w:color="auto"/>
              <w:right w:val="nil"/>
            </w:tcBorders>
          </w:tcPr>
          <w:p w:rsidR="00F15C97" w:rsidRPr="00404DEE" w:rsidRDefault="00F15C97" w:rsidP="001A6CB7">
            <w:r w:rsidRPr="00404DEE">
              <w:rPr>
                <w:rFonts w:cs="Arial"/>
                <w:b/>
                <w:sz w:val="20"/>
                <w:szCs w:val="20"/>
              </w:rPr>
              <w:t>Melbourne Branch</w:t>
            </w:r>
          </w:p>
        </w:tc>
        <w:tc>
          <w:tcPr>
            <w:tcW w:w="925" w:type="dxa"/>
            <w:tcBorders>
              <w:top w:val="nil"/>
              <w:left w:val="nil"/>
              <w:bottom w:val="single" w:sz="4" w:space="0" w:color="auto"/>
              <w:right w:val="nil"/>
            </w:tcBorders>
          </w:tcPr>
          <w:p w:rsidR="00F15C97" w:rsidRPr="00404DEE" w:rsidRDefault="00F15C97" w:rsidP="001A6CB7"/>
        </w:tc>
        <w:tc>
          <w:tcPr>
            <w:tcW w:w="1047" w:type="dxa"/>
            <w:tcBorders>
              <w:top w:val="nil"/>
              <w:left w:val="nil"/>
              <w:bottom w:val="single" w:sz="4" w:space="0" w:color="auto"/>
              <w:right w:val="nil"/>
            </w:tcBorders>
          </w:tcPr>
          <w:p w:rsidR="00F15C97" w:rsidRPr="00404DEE" w:rsidRDefault="00F15C97" w:rsidP="001A6CB7"/>
        </w:tc>
        <w:tc>
          <w:tcPr>
            <w:tcW w:w="246" w:type="dxa"/>
            <w:tcBorders>
              <w:top w:val="nil"/>
              <w:left w:val="nil"/>
              <w:bottom w:val="nil"/>
              <w:right w:val="nil"/>
            </w:tcBorders>
          </w:tcPr>
          <w:p w:rsidR="00F15C97" w:rsidRPr="00404DEE" w:rsidRDefault="00F15C97" w:rsidP="001A6CB7"/>
        </w:tc>
        <w:tc>
          <w:tcPr>
            <w:tcW w:w="2734" w:type="dxa"/>
            <w:gridSpan w:val="2"/>
            <w:tcBorders>
              <w:top w:val="nil"/>
              <w:left w:val="nil"/>
              <w:bottom w:val="single" w:sz="4" w:space="0" w:color="auto"/>
              <w:right w:val="nil"/>
            </w:tcBorders>
          </w:tcPr>
          <w:p w:rsidR="00F15C97" w:rsidRPr="00404DEE" w:rsidRDefault="00F15C97" w:rsidP="001A6CB7">
            <w:r w:rsidRPr="00404DEE">
              <w:rPr>
                <w:rFonts w:cs="Arial"/>
                <w:b/>
                <w:sz w:val="20"/>
                <w:szCs w:val="20"/>
              </w:rPr>
              <w:t>Brisbane Branch</w:t>
            </w:r>
          </w:p>
        </w:tc>
        <w:tc>
          <w:tcPr>
            <w:tcW w:w="982" w:type="dxa"/>
            <w:tcBorders>
              <w:top w:val="nil"/>
              <w:left w:val="nil"/>
              <w:bottom w:val="single" w:sz="4" w:space="0" w:color="auto"/>
              <w:right w:val="nil"/>
            </w:tcBorders>
          </w:tcPr>
          <w:p w:rsidR="00F15C97" w:rsidRPr="00404DEE" w:rsidRDefault="00F15C97" w:rsidP="001A6CB7"/>
        </w:tc>
        <w:tc>
          <w:tcPr>
            <w:tcW w:w="982" w:type="dxa"/>
            <w:tcBorders>
              <w:top w:val="nil"/>
              <w:left w:val="nil"/>
              <w:bottom w:val="single" w:sz="4" w:space="0" w:color="auto"/>
              <w:right w:val="nil"/>
            </w:tcBorders>
          </w:tcPr>
          <w:p w:rsidR="00F15C97" w:rsidRPr="00404DEE" w:rsidRDefault="00F15C97" w:rsidP="001A6CB7"/>
        </w:tc>
      </w:tr>
      <w:tr w:rsidR="00F15C97" w:rsidRPr="00404DEE" w:rsidTr="001A6CB7">
        <w:tc>
          <w:tcPr>
            <w:tcW w:w="1734" w:type="dxa"/>
            <w:tcBorders>
              <w:top w:val="single" w:sz="4" w:space="0" w:color="auto"/>
            </w:tcBorders>
            <w:vAlign w:val="bottom"/>
          </w:tcPr>
          <w:p w:rsidR="00F15C97" w:rsidRPr="00404DEE" w:rsidRDefault="00F15C97" w:rsidP="001A6CB7">
            <w:pPr>
              <w:rPr>
                <w:rFonts w:ascii="Calibri" w:hAnsi="Calibri"/>
                <w:b/>
                <w:bCs/>
                <w:color w:val="000000"/>
                <w:sz w:val="20"/>
                <w:szCs w:val="20"/>
              </w:rPr>
            </w:pPr>
            <w:r w:rsidRPr="00404DEE">
              <w:rPr>
                <w:rFonts w:ascii="Calibri" w:hAnsi="Calibri" w:cs="Arial"/>
                <w:b/>
                <w:bCs/>
                <w:color w:val="000000"/>
                <w:sz w:val="20"/>
                <w:szCs w:val="20"/>
              </w:rPr>
              <w:t>Sales person</w:t>
            </w:r>
          </w:p>
        </w:tc>
        <w:tc>
          <w:tcPr>
            <w:tcW w:w="926"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Jan</w:t>
            </w:r>
          </w:p>
        </w:tc>
        <w:tc>
          <w:tcPr>
            <w:tcW w:w="925"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Feb</w:t>
            </w:r>
          </w:p>
        </w:tc>
        <w:tc>
          <w:tcPr>
            <w:tcW w:w="1047" w:type="dxa"/>
            <w:tcBorders>
              <w:top w:val="single" w:sz="4" w:space="0" w:color="auto"/>
              <w:right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Mar</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top w:val="single" w:sz="4" w:space="0" w:color="auto"/>
              <w:left w:val="single" w:sz="4" w:space="0" w:color="auto"/>
            </w:tcBorders>
            <w:vAlign w:val="bottom"/>
          </w:tcPr>
          <w:p w:rsidR="00F15C97" w:rsidRPr="00404DEE" w:rsidRDefault="00F15C97" w:rsidP="001A6CB7">
            <w:pPr>
              <w:rPr>
                <w:rFonts w:ascii="Calibri" w:hAnsi="Calibri"/>
                <w:b/>
                <w:bCs/>
                <w:color w:val="000000"/>
                <w:sz w:val="20"/>
                <w:szCs w:val="20"/>
              </w:rPr>
            </w:pPr>
            <w:r w:rsidRPr="00404DEE">
              <w:rPr>
                <w:rFonts w:ascii="Calibri" w:hAnsi="Calibri" w:cs="Arial"/>
                <w:b/>
                <w:bCs/>
                <w:color w:val="000000"/>
                <w:sz w:val="20"/>
                <w:szCs w:val="20"/>
              </w:rPr>
              <w:t>Sales person</w:t>
            </w:r>
          </w:p>
        </w:tc>
        <w:tc>
          <w:tcPr>
            <w:tcW w:w="982"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Jan</w:t>
            </w:r>
          </w:p>
        </w:tc>
        <w:tc>
          <w:tcPr>
            <w:tcW w:w="982"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Feb</w:t>
            </w:r>
          </w:p>
        </w:tc>
        <w:tc>
          <w:tcPr>
            <w:tcW w:w="982"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Mar</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Gibbons, Barry</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2,450.00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3,680.00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3,360.00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Carter, Richard</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3,990.00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2,770.00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2,980.00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Pascoe, Ian</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8,890.00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9,770.00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7,988.00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Tait, Lee</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6,980.00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5,670.00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6,120.00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Walters, Denise</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4,765.00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6,750.00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7,420.00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Penfold, Alison</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8,915.00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7,830.00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7,680.00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Stringer, Lee</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7,680.00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6,995.00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5,600.00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Warner, Scott</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4,880.00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5,990.00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6,350.00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Knott, Delia</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5,790.00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4,987.00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4,325.00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Mahoney, Andrew</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6,235.00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5,050.00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5,620.00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Thompson, James</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4,730.00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5,450.00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6,740.00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Leonard, Jill</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7,320.00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5,990.00</w:t>
            </w:r>
          </w:p>
        </w:tc>
        <w:tc>
          <w:tcPr>
            <w:tcW w:w="982" w:type="dxa"/>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5,415.00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Ritchie, Ross</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7,988.00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8,664.00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6,950.00</w:t>
            </w:r>
          </w:p>
        </w:tc>
        <w:tc>
          <w:tcPr>
            <w:tcW w:w="246" w:type="dxa"/>
            <w:tcBorders>
              <w:top w:val="nil"/>
              <w:left w:val="single" w:sz="4" w:space="0" w:color="auto"/>
              <w:bottom w:val="nil"/>
              <w:right w:val="single" w:sz="4" w:space="0" w:color="auto"/>
            </w:tcBorders>
          </w:tcPr>
          <w:p w:rsidR="00F15C97" w:rsidRPr="00404DEE" w:rsidRDefault="00F15C97" w:rsidP="001A6CB7"/>
        </w:tc>
        <w:tc>
          <w:tcPr>
            <w:tcW w:w="1752" w:type="dxa"/>
            <w:tcBorders>
              <w:left w:val="single" w:sz="4" w:space="0" w:color="auto"/>
              <w:bottom w:val="single" w:sz="4" w:space="0" w:color="auto"/>
            </w:tcBorders>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Cotton, Ian</w:t>
            </w:r>
          </w:p>
        </w:tc>
        <w:tc>
          <w:tcPr>
            <w:tcW w:w="982" w:type="dxa"/>
            <w:tcBorders>
              <w:bottom w:val="single" w:sz="4" w:space="0" w:color="auto"/>
            </w:tcBorders>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5,425.00</w:t>
            </w:r>
          </w:p>
        </w:tc>
        <w:tc>
          <w:tcPr>
            <w:tcW w:w="982" w:type="dxa"/>
            <w:tcBorders>
              <w:bottom w:val="single" w:sz="4" w:space="0" w:color="auto"/>
            </w:tcBorders>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3,785.00</w:t>
            </w:r>
          </w:p>
        </w:tc>
        <w:tc>
          <w:tcPr>
            <w:tcW w:w="982" w:type="dxa"/>
            <w:tcBorders>
              <w:bottom w:val="single" w:sz="4" w:space="0" w:color="auto"/>
            </w:tcBorders>
          </w:tcPr>
          <w:p w:rsidR="00F15C97" w:rsidRPr="00404DEE" w:rsidRDefault="00F15C97" w:rsidP="001A6CB7">
            <w:pPr>
              <w:jc w:val="right"/>
              <w:rPr>
                <w:rFonts w:ascii="Calibri" w:hAnsi="Calibri"/>
                <w:color w:val="000000"/>
                <w:sz w:val="20"/>
                <w:szCs w:val="20"/>
              </w:rPr>
            </w:pPr>
            <w:r w:rsidRPr="00404DEE">
              <w:rPr>
                <w:rFonts w:ascii="Calibri" w:hAnsi="Calibri" w:cs="Arial"/>
                <w:color w:val="000000"/>
                <w:sz w:val="20"/>
                <w:szCs w:val="20"/>
              </w:rPr>
              <w:t>4,060.00</w:t>
            </w: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Gordon, Marie</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6,750.00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7,889.00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8,745.00</w:t>
            </w:r>
          </w:p>
        </w:tc>
        <w:tc>
          <w:tcPr>
            <w:tcW w:w="246" w:type="dxa"/>
            <w:tcBorders>
              <w:top w:val="nil"/>
              <w:left w:val="single" w:sz="4" w:space="0" w:color="auto"/>
              <w:bottom w:val="nil"/>
              <w:right w:val="nil"/>
            </w:tcBorders>
          </w:tcPr>
          <w:p w:rsidR="00F15C97" w:rsidRPr="00404DEE" w:rsidRDefault="00F15C97" w:rsidP="001A6CB7"/>
        </w:tc>
        <w:tc>
          <w:tcPr>
            <w:tcW w:w="1752" w:type="dxa"/>
            <w:tcBorders>
              <w:top w:val="single" w:sz="4" w:space="0" w:color="auto"/>
              <w:left w:val="nil"/>
              <w:bottom w:val="nil"/>
              <w:right w:val="nil"/>
            </w:tcBorders>
            <w:vAlign w:val="bottom"/>
          </w:tcPr>
          <w:p w:rsidR="00F15C97" w:rsidRPr="00404DEE" w:rsidRDefault="00F15C97" w:rsidP="001A6CB7">
            <w:pPr>
              <w:rPr>
                <w:rFonts w:ascii="Calibri" w:hAnsi="Calibri"/>
                <w:b/>
                <w:bCs/>
                <w:color w:val="000000"/>
                <w:sz w:val="20"/>
                <w:szCs w:val="20"/>
              </w:rPr>
            </w:pPr>
          </w:p>
        </w:tc>
        <w:tc>
          <w:tcPr>
            <w:tcW w:w="982" w:type="dxa"/>
            <w:tcBorders>
              <w:top w:val="single" w:sz="4" w:space="0" w:color="auto"/>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single" w:sz="4" w:space="0" w:color="auto"/>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single" w:sz="4" w:space="0" w:color="auto"/>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r>
    </w:tbl>
    <w:p w:rsidR="00F15C97" w:rsidRPr="00404DEE" w:rsidRDefault="00F15C97" w:rsidP="00F15C97">
      <w:pPr>
        <w:contextualSpacing/>
        <w:rPr>
          <w:rFonts w:ascii="Arial" w:hAnsi="Arial" w:cs="Arial"/>
          <w:szCs w:val="20"/>
        </w:rPr>
      </w:pPr>
    </w:p>
    <w:tbl>
      <w:tblPr>
        <w:tblStyle w:val="ae"/>
        <w:tblW w:w="0" w:type="auto"/>
        <w:tblLook w:val="04A0" w:firstRow="1" w:lastRow="0" w:firstColumn="1" w:lastColumn="0" w:noHBand="0" w:noVBand="1"/>
      </w:tblPr>
      <w:tblGrid>
        <w:gridCol w:w="1734"/>
        <w:gridCol w:w="926"/>
        <w:gridCol w:w="925"/>
        <w:gridCol w:w="1047"/>
        <w:gridCol w:w="426"/>
        <w:gridCol w:w="1572"/>
        <w:gridCol w:w="982"/>
        <w:gridCol w:w="982"/>
        <w:gridCol w:w="982"/>
      </w:tblGrid>
      <w:tr w:rsidR="00F15C97" w:rsidRPr="00404DEE" w:rsidTr="001A6CB7">
        <w:tc>
          <w:tcPr>
            <w:tcW w:w="2660" w:type="dxa"/>
            <w:gridSpan w:val="2"/>
            <w:tcBorders>
              <w:top w:val="nil"/>
              <w:left w:val="nil"/>
              <w:bottom w:val="single" w:sz="4" w:space="0" w:color="auto"/>
              <w:right w:val="nil"/>
            </w:tcBorders>
          </w:tcPr>
          <w:p w:rsidR="00F15C97" w:rsidRPr="00404DEE" w:rsidRDefault="00F15C97" w:rsidP="001A6CB7">
            <w:r w:rsidRPr="00404DEE">
              <w:rPr>
                <w:rFonts w:cs="Arial"/>
                <w:b/>
                <w:sz w:val="20"/>
                <w:szCs w:val="20"/>
              </w:rPr>
              <w:t>Sydney Branch</w:t>
            </w:r>
          </w:p>
        </w:tc>
        <w:tc>
          <w:tcPr>
            <w:tcW w:w="925" w:type="dxa"/>
            <w:tcBorders>
              <w:top w:val="nil"/>
              <w:left w:val="nil"/>
              <w:bottom w:val="single" w:sz="4" w:space="0" w:color="auto"/>
              <w:right w:val="nil"/>
            </w:tcBorders>
          </w:tcPr>
          <w:p w:rsidR="00F15C97" w:rsidRPr="00404DEE" w:rsidRDefault="00F15C97" w:rsidP="001A6CB7"/>
        </w:tc>
        <w:tc>
          <w:tcPr>
            <w:tcW w:w="1047" w:type="dxa"/>
            <w:tcBorders>
              <w:top w:val="nil"/>
              <w:left w:val="nil"/>
              <w:bottom w:val="single" w:sz="4" w:space="0" w:color="auto"/>
              <w:right w:val="nil"/>
            </w:tcBorders>
          </w:tcPr>
          <w:p w:rsidR="00F15C97" w:rsidRPr="00404DEE" w:rsidRDefault="00F15C97" w:rsidP="001A6CB7"/>
        </w:tc>
        <w:tc>
          <w:tcPr>
            <w:tcW w:w="426" w:type="dxa"/>
            <w:tcBorders>
              <w:top w:val="nil"/>
              <w:left w:val="nil"/>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tc>
        <w:tc>
          <w:tcPr>
            <w:tcW w:w="982" w:type="dxa"/>
            <w:tcBorders>
              <w:top w:val="nil"/>
              <w:left w:val="nil"/>
              <w:bottom w:val="nil"/>
              <w:right w:val="nil"/>
            </w:tcBorders>
          </w:tcPr>
          <w:p w:rsidR="00F15C97" w:rsidRPr="00404DEE" w:rsidRDefault="00F15C97" w:rsidP="001A6CB7"/>
        </w:tc>
        <w:tc>
          <w:tcPr>
            <w:tcW w:w="982" w:type="dxa"/>
            <w:tcBorders>
              <w:top w:val="nil"/>
              <w:left w:val="nil"/>
              <w:bottom w:val="nil"/>
              <w:right w:val="nil"/>
            </w:tcBorders>
          </w:tcPr>
          <w:p w:rsidR="00F15C97" w:rsidRPr="00404DEE" w:rsidRDefault="00F15C97" w:rsidP="001A6CB7"/>
        </w:tc>
        <w:tc>
          <w:tcPr>
            <w:tcW w:w="982" w:type="dxa"/>
            <w:tcBorders>
              <w:top w:val="nil"/>
              <w:left w:val="nil"/>
              <w:bottom w:val="nil"/>
              <w:right w:val="nil"/>
            </w:tcBorders>
          </w:tcPr>
          <w:p w:rsidR="00F15C97" w:rsidRPr="00404DEE" w:rsidRDefault="00F15C97" w:rsidP="001A6CB7"/>
        </w:tc>
      </w:tr>
      <w:tr w:rsidR="00F15C97" w:rsidRPr="00404DEE" w:rsidTr="001A6CB7">
        <w:tc>
          <w:tcPr>
            <w:tcW w:w="1734" w:type="dxa"/>
            <w:tcBorders>
              <w:top w:val="single" w:sz="4" w:space="0" w:color="auto"/>
            </w:tcBorders>
            <w:vAlign w:val="bottom"/>
          </w:tcPr>
          <w:p w:rsidR="00F15C97" w:rsidRPr="00404DEE" w:rsidRDefault="00F15C97" w:rsidP="001A6CB7">
            <w:pPr>
              <w:rPr>
                <w:rFonts w:ascii="Calibri" w:hAnsi="Calibri"/>
                <w:b/>
                <w:bCs/>
                <w:color w:val="000000"/>
                <w:sz w:val="20"/>
                <w:szCs w:val="20"/>
              </w:rPr>
            </w:pPr>
            <w:r w:rsidRPr="00404DEE">
              <w:rPr>
                <w:rFonts w:ascii="Calibri" w:hAnsi="Calibri" w:cs="Arial"/>
                <w:b/>
                <w:bCs/>
                <w:color w:val="000000"/>
                <w:sz w:val="20"/>
                <w:szCs w:val="20"/>
              </w:rPr>
              <w:t>Sales person</w:t>
            </w:r>
          </w:p>
        </w:tc>
        <w:tc>
          <w:tcPr>
            <w:tcW w:w="926"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Jan</w:t>
            </w:r>
          </w:p>
        </w:tc>
        <w:tc>
          <w:tcPr>
            <w:tcW w:w="925" w:type="dxa"/>
            <w:tcBorders>
              <w:top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Feb</w:t>
            </w:r>
          </w:p>
        </w:tc>
        <w:tc>
          <w:tcPr>
            <w:tcW w:w="1047" w:type="dxa"/>
            <w:tcBorders>
              <w:top w:val="single" w:sz="4" w:space="0" w:color="auto"/>
              <w:right w:val="single" w:sz="4" w:space="0" w:color="auto"/>
            </w:tcBorders>
            <w:vAlign w:val="bottom"/>
          </w:tcPr>
          <w:p w:rsidR="00F15C97" w:rsidRPr="00404DEE" w:rsidRDefault="00F15C97" w:rsidP="001A6CB7">
            <w:pPr>
              <w:jc w:val="right"/>
              <w:rPr>
                <w:rFonts w:ascii="Calibri" w:hAnsi="Calibri"/>
                <w:b/>
                <w:bCs/>
                <w:color w:val="000000"/>
                <w:sz w:val="20"/>
                <w:szCs w:val="20"/>
              </w:rPr>
            </w:pPr>
            <w:r w:rsidRPr="00404DEE">
              <w:rPr>
                <w:rFonts w:ascii="Calibri" w:hAnsi="Calibri" w:cs="Arial"/>
                <w:b/>
                <w:bCs/>
                <w:color w:val="000000"/>
                <w:sz w:val="20"/>
                <w:szCs w:val="20"/>
              </w:rPr>
              <w:t>Mar</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vAlign w:val="bottom"/>
          </w:tcPr>
          <w:p w:rsidR="00F15C97" w:rsidRPr="00404DEE" w:rsidRDefault="00F15C97" w:rsidP="001A6CB7">
            <w:pPr>
              <w:rPr>
                <w:rFonts w:ascii="Calibri" w:hAnsi="Calibri"/>
                <w:b/>
                <w:bCs/>
                <w:color w:val="000000"/>
                <w:sz w:val="20"/>
                <w:szCs w:val="20"/>
              </w:rPr>
            </w:pPr>
            <w:r w:rsidRPr="00404DEE">
              <w:rPr>
                <w:rFonts w:ascii="Calibri" w:hAnsi="Calibri"/>
                <w:b/>
                <w:bCs/>
                <w:color w:val="000000"/>
                <w:sz w:val="20"/>
                <w:szCs w:val="20"/>
              </w:rPr>
              <w:t xml:space="preserve"> </w:t>
            </w: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Shields, David</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9,850.00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8,360.00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7,670.00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Fisher, Harry</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7,550.00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5,990.00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5,685.00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Kennedy, Frank</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6,665.00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7,150.00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6,360.00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Irvine, Kim</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4,380.00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4,890.00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5,120.00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Taylor, Pam</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6,550.00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5,695.00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4,360.00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Dickson, John</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5,670.00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6,755.00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6,430.00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Sinclair, Mark</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6,558.00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5,830.00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5,325.00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tcPr>
          <w:p w:rsidR="00F15C97" w:rsidRPr="00404DEE" w:rsidRDefault="00F15C97" w:rsidP="001A6CB7">
            <w:pPr>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c>
          <w:tcPr>
            <w:tcW w:w="982" w:type="dxa"/>
            <w:tcBorders>
              <w:top w:val="nil"/>
              <w:left w:val="nil"/>
              <w:bottom w:val="nil"/>
              <w:right w:val="nil"/>
            </w:tcBorders>
          </w:tcPr>
          <w:p w:rsidR="00F15C97" w:rsidRPr="00404DEE" w:rsidRDefault="00F15C97" w:rsidP="001A6CB7">
            <w:pPr>
              <w:jc w:val="right"/>
              <w:rPr>
                <w:rFonts w:ascii="Calibri" w:hAnsi="Calibri"/>
                <w:color w:val="000000"/>
                <w:sz w:val="20"/>
                <w:szCs w:val="20"/>
              </w:rPr>
            </w:pPr>
          </w:p>
        </w:tc>
      </w:tr>
      <w:tr w:rsidR="00F15C97" w:rsidRPr="00404DEE" w:rsidTr="001A6CB7">
        <w:tc>
          <w:tcPr>
            <w:tcW w:w="1734" w:type="dxa"/>
          </w:tcPr>
          <w:p w:rsidR="00F15C97" w:rsidRPr="00404DEE" w:rsidRDefault="00F15C97" w:rsidP="001A6CB7">
            <w:pPr>
              <w:rPr>
                <w:rFonts w:ascii="Calibri" w:hAnsi="Calibri"/>
                <w:color w:val="000000"/>
                <w:sz w:val="20"/>
                <w:szCs w:val="20"/>
              </w:rPr>
            </w:pPr>
            <w:r w:rsidRPr="00404DEE">
              <w:rPr>
                <w:rFonts w:ascii="Calibri" w:hAnsi="Calibri" w:cs="Arial"/>
                <w:color w:val="000000"/>
                <w:sz w:val="20"/>
                <w:szCs w:val="20"/>
              </w:rPr>
              <w:t>Henderson,  Tina</w:t>
            </w:r>
          </w:p>
        </w:tc>
        <w:tc>
          <w:tcPr>
            <w:tcW w:w="926"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7,330.00</w:t>
            </w:r>
          </w:p>
        </w:tc>
        <w:tc>
          <w:tcPr>
            <w:tcW w:w="925" w:type="dxa"/>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6,990.00</w:t>
            </w:r>
          </w:p>
        </w:tc>
        <w:tc>
          <w:tcPr>
            <w:tcW w:w="1047" w:type="dxa"/>
            <w:tcBorders>
              <w:right w:val="single" w:sz="4" w:space="0" w:color="auto"/>
            </w:tcBorders>
            <w:vAlign w:val="bottom"/>
          </w:tcPr>
          <w:p w:rsidR="00F15C97" w:rsidRPr="00404DEE" w:rsidRDefault="00F15C97" w:rsidP="001A6CB7">
            <w:pPr>
              <w:jc w:val="center"/>
              <w:rPr>
                <w:rFonts w:ascii="Calibri" w:hAnsi="Calibri"/>
                <w:color w:val="000000"/>
                <w:sz w:val="20"/>
                <w:szCs w:val="20"/>
              </w:rPr>
            </w:pPr>
            <w:r w:rsidRPr="00404DEE">
              <w:rPr>
                <w:rFonts w:ascii="Calibri" w:hAnsi="Calibri" w:cs="Arial"/>
                <w:color w:val="000000"/>
                <w:sz w:val="20"/>
                <w:szCs w:val="20"/>
              </w:rPr>
              <w:t>7,120.00</w:t>
            </w:r>
          </w:p>
        </w:tc>
        <w:tc>
          <w:tcPr>
            <w:tcW w:w="426" w:type="dxa"/>
            <w:tcBorders>
              <w:top w:val="nil"/>
              <w:left w:val="single" w:sz="4" w:space="0" w:color="auto"/>
              <w:bottom w:val="nil"/>
              <w:right w:val="nil"/>
            </w:tcBorders>
          </w:tcPr>
          <w:p w:rsidR="00F15C97" w:rsidRPr="00404DEE" w:rsidRDefault="00F15C97" w:rsidP="001A6CB7"/>
        </w:tc>
        <w:tc>
          <w:tcPr>
            <w:tcW w:w="1572" w:type="dxa"/>
            <w:tcBorders>
              <w:top w:val="nil"/>
              <w:left w:val="nil"/>
              <w:bottom w:val="nil"/>
              <w:right w:val="nil"/>
            </w:tcBorders>
            <w:vAlign w:val="bottom"/>
          </w:tcPr>
          <w:p w:rsidR="00F15C97" w:rsidRPr="00404DEE" w:rsidRDefault="00F15C97" w:rsidP="001A6CB7">
            <w:pPr>
              <w:rPr>
                <w:rFonts w:ascii="Calibri" w:hAnsi="Calibri"/>
                <w:b/>
                <w:bCs/>
                <w:color w:val="000000"/>
                <w:sz w:val="20"/>
                <w:szCs w:val="20"/>
              </w:rPr>
            </w:pP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c>
          <w:tcPr>
            <w:tcW w:w="982" w:type="dxa"/>
            <w:tcBorders>
              <w:top w:val="nil"/>
              <w:left w:val="nil"/>
              <w:bottom w:val="nil"/>
              <w:right w:val="nil"/>
            </w:tcBorders>
            <w:vAlign w:val="bottom"/>
          </w:tcPr>
          <w:p w:rsidR="00F15C97" w:rsidRPr="00404DEE" w:rsidRDefault="00F15C97" w:rsidP="001A6CB7">
            <w:pPr>
              <w:jc w:val="right"/>
              <w:rPr>
                <w:rFonts w:ascii="Calibri" w:hAnsi="Calibri"/>
                <w:b/>
                <w:bCs/>
                <w:color w:val="000000"/>
                <w:sz w:val="20"/>
                <w:szCs w:val="20"/>
              </w:rPr>
            </w:pPr>
          </w:p>
        </w:tc>
      </w:tr>
    </w:tbl>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p>
    <w:p w:rsidR="00F15C97" w:rsidRPr="00404DEE" w:rsidRDefault="00F15C97" w:rsidP="00F15C97">
      <w:pPr>
        <w:contextualSpacing/>
        <w:rPr>
          <w:rFonts w:ascii="Arial" w:hAnsi="Arial" w:cs="Arial"/>
          <w:szCs w:val="20"/>
        </w:rPr>
      </w:pPr>
    </w:p>
    <w:p w:rsidR="00F15C97" w:rsidRPr="00404DEE" w:rsidRDefault="00F15C97" w:rsidP="00F15C97">
      <w:pPr>
        <w:rPr>
          <w:rFonts w:ascii="Arial" w:hAnsi="Arial" w:cs="Arial"/>
          <w:szCs w:val="20"/>
        </w:rPr>
      </w:pPr>
      <w:r w:rsidRPr="00404DEE">
        <w:rPr>
          <w:rFonts w:ascii="Arial" w:hAnsi="Arial" w:cs="Arial"/>
          <w:szCs w:val="20"/>
        </w:rPr>
        <w:br w:type="page"/>
      </w:r>
    </w:p>
    <w:p w:rsidR="00F15C97" w:rsidRDefault="00F15C97" w:rsidP="00F15C97">
      <w:pPr>
        <w:contextualSpacing/>
        <w:rPr>
          <w:rFonts w:ascii="Arial" w:hAnsi="Arial" w:cs="Arial"/>
          <w:b/>
          <w:sz w:val="24"/>
          <w:szCs w:val="24"/>
        </w:rPr>
      </w:pPr>
    </w:p>
    <w:p w:rsidR="00F15C97" w:rsidRPr="00404DEE" w:rsidRDefault="00F15C97" w:rsidP="00F15C97">
      <w:pPr>
        <w:contextualSpacing/>
        <w:rPr>
          <w:rFonts w:ascii="Arial" w:hAnsi="Arial" w:cs="Arial"/>
          <w:b/>
          <w:sz w:val="24"/>
          <w:szCs w:val="24"/>
        </w:rPr>
      </w:pPr>
      <w:r w:rsidRPr="00404DEE">
        <w:rPr>
          <w:rFonts w:ascii="Arial" w:hAnsi="Arial" w:cs="Arial"/>
          <w:b/>
          <w:sz w:val="24"/>
          <w:szCs w:val="24"/>
        </w:rPr>
        <w:t>Spreadsheet Plan</w:t>
      </w:r>
    </w:p>
    <w:p w:rsidR="00F15C97" w:rsidRPr="00404DEE" w:rsidRDefault="004E3782" w:rsidP="00F15C97">
      <w:pPr>
        <w:rPr>
          <w:rFonts w:ascii="Arial" w:hAnsi="Arial" w:cs="Arial"/>
          <w:b/>
          <w:sz w:val="24"/>
          <w:szCs w:val="24"/>
        </w:rPr>
      </w:pPr>
      <w:r>
        <w:rPr>
          <w:rFonts w:ascii="Arial" w:hAnsi="Arial" w:cs="Arial"/>
          <w:b/>
          <w:noProof/>
          <w:sz w:val="24"/>
          <w:szCs w:val="24"/>
          <w:lang w:val="en-US" w:eastAsia="ko-KR"/>
        </w:rPr>
        <mc:AlternateContent>
          <mc:Choice Requires="wps">
            <w:drawing>
              <wp:anchor distT="0" distB="0" distL="114300" distR="114300" simplePos="0" relativeHeight="251658240" behindDoc="0" locked="0" layoutInCell="1" allowOverlap="1">
                <wp:simplePos x="0" y="0"/>
                <wp:positionH relativeFrom="column">
                  <wp:posOffset>-175895</wp:posOffset>
                </wp:positionH>
                <wp:positionV relativeFrom="paragraph">
                  <wp:posOffset>49530</wp:posOffset>
                </wp:positionV>
                <wp:extent cx="6814185" cy="7633335"/>
                <wp:effectExtent l="5080" t="5715" r="10160" b="952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4185" cy="7633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9FF2E" id="Rectangle 2" o:spid="_x0000_s1026" style="position:absolute;margin-left:-13.85pt;margin-top:3.9pt;width:536.55pt;height:60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"/>
            </w:pict>
          </mc:Fallback>
        </mc:AlternateContent>
      </w:r>
      <w:r w:rsidR="00F15C97" w:rsidRPr="00404DEE">
        <w:rPr>
          <w:rFonts w:ascii="Arial" w:hAnsi="Arial" w:cs="Arial"/>
          <w:b/>
          <w:sz w:val="24"/>
          <w:szCs w:val="24"/>
        </w:rPr>
        <w:br w:type="page"/>
      </w:r>
    </w:p>
    <w:p w:rsidR="00F15C97" w:rsidRDefault="00F15C97" w:rsidP="00F15C97">
      <w:pPr>
        <w:contextualSpacing/>
        <w:rPr>
          <w:rFonts w:ascii="Arial" w:hAnsi="Arial" w:cs="Arial"/>
          <w:b/>
          <w:sz w:val="24"/>
          <w:szCs w:val="24"/>
        </w:rPr>
      </w:pPr>
    </w:p>
    <w:p w:rsidR="00F15C97" w:rsidRDefault="00F15C97" w:rsidP="00F15C97">
      <w:pPr>
        <w:contextualSpacing/>
        <w:rPr>
          <w:rFonts w:ascii="Arial" w:hAnsi="Arial" w:cs="Arial"/>
          <w:b/>
          <w:sz w:val="24"/>
          <w:szCs w:val="24"/>
        </w:rPr>
      </w:pPr>
    </w:p>
    <w:p w:rsidR="00F15C97" w:rsidRDefault="00F15C97" w:rsidP="00F15C97">
      <w:pPr>
        <w:contextualSpacing/>
        <w:rPr>
          <w:rFonts w:ascii="Arial" w:hAnsi="Arial" w:cs="Arial"/>
          <w:b/>
          <w:sz w:val="24"/>
          <w:szCs w:val="24"/>
        </w:rPr>
      </w:pPr>
    </w:p>
    <w:p w:rsidR="00F15C97" w:rsidRPr="00404DEE" w:rsidRDefault="00F15C97" w:rsidP="00F15C97">
      <w:pPr>
        <w:contextualSpacing/>
        <w:rPr>
          <w:rFonts w:ascii="Arial" w:hAnsi="Arial" w:cs="Arial"/>
          <w:b/>
          <w:sz w:val="24"/>
          <w:szCs w:val="24"/>
        </w:rPr>
      </w:pPr>
      <w:r w:rsidRPr="00404DEE">
        <w:rPr>
          <w:rFonts w:ascii="Arial" w:hAnsi="Arial" w:cs="Arial"/>
          <w:b/>
          <w:sz w:val="24"/>
          <w:szCs w:val="24"/>
        </w:rPr>
        <w:t>Part 3</w:t>
      </w:r>
    </w:p>
    <w:p w:rsidR="00F15C97" w:rsidRPr="00404DEE" w:rsidRDefault="00F15C97" w:rsidP="00F15C97">
      <w:pPr>
        <w:contextualSpacing/>
        <w:rPr>
          <w:rFonts w:ascii="Arial" w:hAnsi="Arial" w:cs="Arial"/>
          <w:szCs w:val="20"/>
        </w:rPr>
      </w:pPr>
      <w:r w:rsidRPr="00404DEE">
        <w:rPr>
          <w:rFonts w:ascii="Arial" w:hAnsi="Arial" w:cs="Arial"/>
          <w:szCs w:val="20"/>
        </w:rPr>
        <w:t>Create a workbook template that will display the total sales for each month from each branch.</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278"/>
      </w:tblGrid>
      <w:tr w:rsidR="00F15C97" w:rsidRPr="00404DEE" w:rsidTr="001A6CB7">
        <w:tc>
          <w:tcPr>
            <w:tcW w:w="8298" w:type="dxa"/>
          </w:tcPr>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rPr>
                <w:rFonts w:ascii="Arial" w:hAnsi="Arial" w:cs="Arial"/>
                <w:b/>
                <w:i/>
                <w:sz w:val="20"/>
                <w:szCs w:val="20"/>
              </w:rPr>
            </w:pPr>
            <w:r w:rsidRPr="00404DEE">
              <w:rPr>
                <w:rFonts w:ascii="Arial" w:hAnsi="Arial" w:cs="Arial"/>
                <w:b/>
                <w:i/>
                <w:sz w:val="20"/>
                <w:szCs w:val="20"/>
              </w:rPr>
              <w:t>Completed</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Use the Spreadsheet Plan on the next page to sketch this template.</w:t>
            </w:r>
          </w:p>
        </w:tc>
        <w:tc>
          <w:tcPr>
            <w:tcW w:w="1278" w:type="dxa"/>
          </w:tcPr>
          <w:p w:rsidR="00F15C97" w:rsidRPr="00404DEE" w:rsidRDefault="00F15C97" w:rsidP="001A6CB7">
            <w:pPr>
              <w:jc w:val="center"/>
              <w:rPr>
                <w:rFonts w:ascii="Arial" w:hAnsi="Arial" w:cs="Arial"/>
                <w:b/>
                <w:sz w:val="32"/>
                <w:szCs w:val="32"/>
              </w:rP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Columns must be wide enough to display data properly.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Include a header containing the data (to the right) and footer with the file name in the lower right corner.</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Use Calibri font in keeping with the organisation’s house style.</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Save the workbook file as a template with an appropriate file name in the correct templates folder.</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Total each column and row to determine the total sales for each month and each branch.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Create a chart that displays the sales for each branch over the three month period. Use an appropriate chart type and add a title. Insert the chart on a new worksheet and rename the sheet appropriately.</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Create a chart that displays the total sales for each branch. Use an appropriate chart type that will show which branch has the larger percentage of sales against all other branches. Use appropriate data labels and add a chart title. Explode the largest segment. Insert the chart on a new worksheet and rename the sheet appropriately.</w:t>
            </w:r>
          </w:p>
        </w:tc>
        <w:tc>
          <w:tcPr>
            <w:tcW w:w="1278" w:type="dxa"/>
          </w:tcPr>
          <w:p w:rsidR="00F15C97" w:rsidRPr="00404DEE" w:rsidRDefault="00F15C97" w:rsidP="001A6CB7">
            <w:pPr>
              <w:jc w:val="center"/>
            </w:pPr>
            <w:r w:rsidRPr="00404DEE">
              <w:rPr>
                <w:rFonts w:ascii="SymbolPS" w:hAnsi="SymbolPS" w:cs="Arial"/>
                <w:b/>
                <w:sz w:val="32"/>
                <w:szCs w:val="32"/>
              </w:rPr>
              <w:t>□</w:t>
            </w:r>
          </w:p>
        </w:tc>
      </w:tr>
    </w:tbl>
    <w:p w:rsidR="00F15C97" w:rsidRPr="00404DEE" w:rsidRDefault="00F15C97" w:rsidP="00F15C97">
      <w:pPr>
        <w:contextualSpacing/>
        <w:rPr>
          <w:rFonts w:ascii="Arial" w:hAnsi="Arial" w:cs="Arial"/>
          <w:b/>
          <w:sz w:val="24"/>
          <w:szCs w:val="24"/>
        </w:rPr>
      </w:pPr>
    </w:p>
    <w:p w:rsidR="00F15C97" w:rsidRPr="00404DEE" w:rsidRDefault="00F15C97" w:rsidP="00F15C97">
      <w:pPr>
        <w:contextualSpacing/>
        <w:rPr>
          <w:rFonts w:ascii="Arial" w:hAnsi="Arial" w:cs="Arial"/>
          <w:b/>
          <w:sz w:val="24"/>
          <w:szCs w:val="24"/>
        </w:rPr>
      </w:pPr>
      <w:r w:rsidRPr="00404DEE">
        <w:rPr>
          <w:rFonts w:ascii="Arial" w:hAnsi="Arial" w:cs="Arial"/>
          <w:b/>
          <w:sz w:val="24"/>
          <w:szCs w:val="24"/>
        </w:rPr>
        <w:t>Part 4</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278"/>
      </w:tblGrid>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 xml:space="preserve">Using the template created in Part 3 produce a workbook using the data from the workbooks created in Part 2. </w:t>
            </w:r>
          </w:p>
          <w:p w:rsidR="00F15C97" w:rsidRPr="00404DEE" w:rsidRDefault="00F15C97" w:rsidP="001A6CB7">
            <w:pPr>
              <w:pStyle w:val="ab"/>
              <w:ind w:left="432"/>
              <w:rPr>
                <w:rFonts w:ascii="Arial" w:hAnsi="Arial" w:cs="Arial"/>
                <w:sz w:val="20"/>
                <w:szCs w:val="20"/>
              </w:rPr>
            </w:pPr>
          </w:p>
        </w:tc>
        <w:tc>
          <w:tcPr>
            <w:tcW w:w="1278" w:type="dxa"/>
          </w:tcPr>
          <w:p w:rsidR="00F15C97" w:rsidRPr="00404DEE" w:rsidRDefault="00F15C97" w:rsidP="001A6CB7">
            <w:pPr>
              <w:jc w:val="center"/>
            </w:pPr>
            <w:r w:rsidRPr="00404DEE">
              <w:rPr>
                <w:rFonts w:ascii="SymbolPS" w:hAnsi="SymbolPS" w:cs="Arial"/>
                <w:b/>
                <w:sz w:val="32"/>
                <w:szCs w:val="32"/>
              </w:rPr>
              <w:t>□</w:t>
            </w:r>
          </w:p>
        </w:tc>
      </w:tr>
      <w:tr w:rsidR="00F15C97" w:rsidRPr="00404DEE" w:rsidTr="001A6CB7">
        <w:tc>
          <w:tcPr>
            <w:tcW w:w="8298" w:type="dxa"/>
          </w:tcPr>
          <w:p w:rsidR="00F15C97" w:rsidRPr="00404DEE" w:rsidRDefault="00F15C97" w:rsidP="00F15C97">
            <w:pPr>
              <w:pStyle w:val="ab"/>
              <w:numPr>
                <w:ilvl w:val="0"/>
                <w:numId w:val="10"/>
              </w:numPr>
              <w:suppressAutoHyphens w:val="0"/>
              <w:ind w:left="432"/>
              <w:contextualSpacing/>
              <w:rPr>
                <w:rFonts w:ascii="Arial" w:hAnsi="Arial" w:cs="Arial"/>
                <w:sz w:val="20"/>
                <w:szCs w:val="20"/>
              </w:rPr>
            </w:pPr>
            <w:r w:rsidRPr="00404DEE">
              <w:rPr>
                <w:rFonts w:ascii="Arial" w:hAnsi="Arial" w:cs="Arial"/>
                <w:sz w:val="20"/>
                <w:szCs w:val="20"/>
              </w:rPr>
              <w:t>The workbook should be saved with an appropriate file name in your working folder.</w:t>
            </w:r>
          </w:p>
        </w:tc>
        <w:tc>
          <w:tcPr>
            <w:tcW w:w="1278" w:type="dxa"/>
          </w:tcPr>
          <w:p w:rsidR="00F15C97" w:rsidRPr="00404DEE" w:rsidRDefault="00F15C97" w:rsidP="001A6CB7">
            <w:pPr>
              <w:jc w:val="center"/>
            </w:pPr>
            <w:r w:rsidRPr="00404DEE">
              <w:rPr>
                <w:rFonts w:ascii="SymbolPS" w:hAnsi="SymbolPS" w:cs="Arial"/>
                <w:b/>
                <w:sz w:val="32"/>
                <w:szCs w:val="32"/>
              </w:rPr>
              <w:t>□</w:t>
            </w:r>
          </w:p>
        </w:tc>
      </w:tr>
    </w:tbl>
    <w:p w:rsidR="00F15C97" w:rsidRPr="00404DEE" w:rsidRDefault="00F15C97" w:rsidP="00F15C97">
      <w:pPr>
        <w:contextualSpacing/>
        <w:rPr>
          <w:rFonts w:ascii="Arial" w:hAnsi="Arial" w:cs="Arial"/>
          <w:szCs w:val="20"/>
        </w:rPr>
      </w:pPr>
    </w:p>
    <w:p w:rsidR="00F15C97" w:rsidRDefault="00F15C97"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F15C97">
      <w:pPr>
        <w:rPr>
          <w:rFonts w:ascii="Arial" w:hAnsi="Arial" w:cs="Arial"/>
          <w:szCs w:val="20"/>
        </w:rPr>
      </w:pPr>
    </w:p>
    <w:p w:rsidR="00635456" w:rsidRDefault="00635456" w:rsidP="00635456">
      <w:pPr>
        <w:contextualSpacing/>
        <w:rPr>
          <w:rFonts w:ascii="Arial" w:hAnsi="Arial" w:cs="Arial"/>
          <w:b/>
          <w:sz w:val="24"/>
          <w:szCs w:val="24"/>
        </w:rPr>
      </w:pPr>
    </w:p>
    <w:p w:rsidR="00EF5BD7" w:rsidRDefault="00635456" w:rsidP="00635456">
      <w:pPr>
        <w:contextualSpacing/>
        <w:rPr>
          <w:rFonts w:ascii="Arial" w:hAnsi="Arial" w:cs="Arial"/>
          <w:b/>
          <w:sz w:val="24"/>
          <w:szCs w:val="24"/>
        </w:rPr>
      </w:pPr>
      <w:r w:rsidRPr="00404DEE">
        <w:rPr>
          <w:rFonts w:ascii="Arial" w:hAnsi="Arial" w:cs="Arial"/>
          <w:b/>
          <w:sz w:val="24"/>
          <w:szCs w:val="24"/>
        </w:rPr>
        <w:t>Spreadsheet Plan</w:t>
      </w:r>
    </w:p>
    <w:p w:rsidR="00635456" w:rsidRPr="00404DEE" w:rsidRDefault="004E3782" w:rsidP="00EF5BD7">
      <w:pPr>
        <w:suppressAutoHyphens w:val="0"/>
        <w:rPr>
          <w:rFonts w:ascii="Arial" w:hAnsi="Arial" w:cs="Arial"/>
          <w:b/>
          <w:sz w:val="24"/>
          <w:szCs w:val="24"/>
        </w:rPr>
      </w:pPr>
      <w:r>
        <w:rPr>
          <w:rFonts w:ascii="Arial" w:hAnsi="Arial" w:cs="Arial"/>
          <w:b/>
          <w:noProof/>
          <w:sz w:val="24"/>
          <w:szCs w:val="24"/>
          <w:lang w:val="en-US" w:eastAsia="ko-KR"/>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201930</wp:posOffset>
                </wp:positionV>
                <wp:extent cx="6814185" cy="7633335"/>
                <wp:effectExtent l="5080" t="5715" r="10160" b="952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4185" cy="7633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E479F" id="Rectangle 4" o:spid="_x0000_s1026" style="position:absolute;margin-left:-1.85pt;margin-top:15.9pt;width:536.55pt;height:60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"/>
            </w:pict>
          </mc:Fallback>
        </mc:AlternateContent>
      </w:r>
      <w:r w:rsidR="00EF5BD7">
        <w:rPr>
          <w:rFonts w:ascii="Arial" w:hAnsi="Arial" w:cs="Arial"/>
          <w:b/>
          <w:sz w:val="24"/>
          <w:szCs w:val="24"/>
        </w:rPr>
        <w:br w:type="page"/>
      </w:r>
    </w:p>
    <w:p w:rsidR="00EF5BD7" w:rsidRDefault="00EF5BD7" w:rsidP="00EF5BD7">
      <w:pPr>
        <w:contextualSpacing/>
        <w:rPr>
          <w:rFonts w:ascii="Arial" w:hAnsi="Arial" w:cs="Arial"/>
        </w:rPr>
      </w:pPr>
    </w:p>
    <w:p w:rsidR="00EF5BD7" w:rsidRDefault="00EF5BD7" w:rsidP="00EF5BD7">
      <w:pPr>
        <w:contextualSpacing/>
        <w:rPr>
          <w:rFonts w:ascii="Arial" w:hAnsi="Arial" w:cs="Arial"/>
        </w:rPr>
      </w:pPr>
      <w:r>
        <w:rPr>
          <w:rFonts w:ascii="Arial" w:hAnsi="Arial" w:cs="Arial"/>
        </w:rPr>
        <w:t>Referring to your P</w:t>
      </w:r>
      <w:r w:rsidRPr="00404DEE">
        <w:rPr>
          <w:rFonts w:ascii="Arial" w:hAnsi="Arial" w:cs="Arial"/>
        </w:rPr>
        <w:t xml:space="preserve">roject questions </w:t>
      </w:r>
      <w:r>
        <w:rPr>
          <w:rFonts w:ascii="Arial" w:hAnsi="Arial" w:cs="Arial"/>
        </w:rPr>
        <w:t>(</w:t>
      </w:r>
      <w:r w:rsidRPr="00404DEE">
        <w:rPr>
          <w:rFonts w:ascii="Arial" w:hAnsi="Arial" w:cs="Arial"/>
        </w:rPr>
        <w:t>Part 1 – 4</w:t>
      </w:r>
      <w:r>
        <w:rPr>
          <w:rFonts w:ascii="Arial" w:hAnsi="Arial" w:cs="Arial"/>
        </w:rPr>
        <w:t>), complete the following:</w:t>
      </w:r>
    </w:p>
    <w:p w:rsidR="00EF5BD7" w:rsidRPr="00404DEE" w:rsidRDefault="00EF5BD7" w:rsidP="00EF5BD7">
      <w:pPr>
        <w:contextualSpacing/>
        <w:rPr>
          <w:rFonts w:ascii="Arial" w:hAnsi="Arial" w:cs="Arial"/>
          <w:b/>
          <w:sz w:val="24"/>
          <w:szCs w:val="24"/>
        </w:rPr>
      </w:pPr>
      <w:r w:rsidRPr="00404DEE">
        <w:rPr>
          <w:rFonts w:ascii="Arial" w:hAnsi="Arial" w:cs="Arial"/>
          <w:b/>
          <w:sz w:val="24"/>
          <w:szCs w:val="24"/>
        </w:rPr>
        <w:t>Part 5</w:t>
      </w:r>
    </w:p>
    <w:p w:rsidR="00EF5BD7" w:rsidRPr="00404DEE" w:rsidRDefault="00EF5BD7" w:rsidP="00EF5BD7">
      <w:pPr>
        <w:pStyle w:val="ab"/>
        <w:numPr>
          <w:ilvl w:val="0"/>
          <w:numId w:val="11"/>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Explaining how you have checked formulas in the workbook template created in Part 1.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1"/>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Write down the formulas used to calculate the following in the workbook template created in </w:t>
      </w:r>
    </w:p>
    <w:p w:rsidR="00EF5BD7" w:rsidRPr="00404DEE" w:rsidRDefault="00EF5BD7" w:rsidP="00EF5BD7">
      <w:pPr>
        <w:pStyle w:val="ab"/>
        <w:rPr>
          <w:rFonts w:ascii="Arial" w:hAnsi="Arial" w:cs="Arial"/>
          <w:sz w:val="20"/>
          <w:szCs w:val="20"/>
        </w:rPr>
      </w:pPr>
      <w:r w:rsidRPr="00404DEE">
        <w:rPr>
          <w:rFonts w:ascii="Arial" w:hAnsi="Arial" w:cs="Arial"/>
          <w:sz w:val="20"/>
          <w:szCs w:val="20"/>
        </w:rPr>
        <w:t>Part 1.</w:t>
      </w:r>
    </w:p>
    <w:p w:rsidR="00EF5BD7" w:rsidRPr="00404DEE" w:rsidRDefault="00EF5BD7" w:rsidP="00EF5BD7">
      <w:pPr>
        <w:pStyle w:val="ab"/>
        <w:rPr>
          <w:rFonts w:ascii="Arial" w:hAnsi="Arial" w:cs="Arial"/>
          <w:sz w:val="20"/>
          <w:szCs w:val="20"/>
        </w:rPr>
      </w:pPr>
    </w:p>
    <w:p w:rsidR="00EF5BD7" w:rsidRPr="00404DEE" w:rsidRDefault="00EF5BD7" w:rsidP="00EF5BD7">
      <w:pPr>
        <w:pStyle w:val="ab"/>
        <w:rPr>
          <w:rFonts w:ascii="Arial" w:hAnsi="Arial" w:cs="Arial"/>
          <w:sz w:val="20"/>
          <w:szCs w:val="20"/>
        </w:rPr>
      </w:pPr>
      <w:r w:rsidRPr="00404DEE">
        <w:rPr>
          <w:rFonts w:ascii="Arial" w:hAnsi="Arial" w:cs="Arial"/>
          <w:sz w:val="20"/>
          <w:szCs w:val="20"/>
        </w:rPr>
        <w:t>% commission determined for each sales person for the first month</w:t>
      </w:r>
    </w:p>
    <w:p w:rsidR="00EF5BD7" w:rsidRPr="00404DEE" w:rsidRDefault="00EF5BD7" w:rsidP="00EF5BD7">
      <w:pPr>
        <w:pStyle w:val="ab"/>
        <w:pBdr>
          <w:bottom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rPr>
          <w:rFonts w:ascii="Arial" w:hAnsi="Arial" w:cs="Arial"/>
          <w:sz w:val="20"/>
          <w:szCs w:val="20"/>
        </w:rPr>
      </w:pPr>
    </w:p>
    <w:p w:rsidR="00EF5BD7" w:rsidRPr="00404DEE" w:rsidRDefault="00EF5BD7" w:rsidP="00EF5BD7">
      <w:pPr>
        <w:pStyle w:val="ab"/>
        <w:rPr>
          <w:rFonts w:ascii="Arial" w:hAnsi="Arial" w:cs="Arial"/>
          <w:sz w:val="20"/>
          <w:szCs w:val="20"/>
        </w:rPr>
      </w:pPr>
      <w:r w:rsidRPr="00404DEE">
        <w:rPr>
          <w:rFonts w:ascii="Arial" w:hAnsi="Arial" w:cs="Arial"/>
          <w:sz w:val="20"/>
          <w:szCs w:val="20"/>
        </w:rPr>
        <w:t>The average sales for a month rounded to the nearest $100</w:t>
      </w:r>
    </w:p>
    <w:p w:rsidR="00EF5BD7" w:rsidRPr="00404DEE" w:rsidRDefault="00EF5BD7" w:rsidP="00EF5BD7">
      <w:pPr>
        <w:pStyle w:val="ab"/>
        <w:pBdr>
          <w:bottom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1"/>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Explain the steps you would take to edit the print range macro created in Part 1 to change the data range selected.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1"/>
        </w:numPr>
        <w:suppressAutoHyphens w:val="0"/>
        <w:spacing w:after="200" w:line="276" w:lineRule="auto"/>
        <w:contextualSpacing/>
        <w:rPr>
          <w:rFonts w:ascii="Arial" w:hAnsi="Arial" w:cs="Arial"/>
          <w:sz w:val="20"/>
          <w:szCs w:val="20"/>
        </w:rPr>
      </w:pPr>
      <w:r w:rsidRPr="00404DEE">
        <w:rPr>
          <w:rFonts w:ascii="Arial" w:hAnsi="Arial" w:cs="Arial"/>
          <w:sz w:val="20"/>
          <w:szCs w:val="20"/>
        </w:rPr>
        <w:t>Fill in the table below indicating the file name and folder location you used to store spreadsheet files for this assessment.</w:t>
      </w:r>
    </w:p>
    <w:tbl>
      <w:tblPr>
        <w:tblStyle w:val="ae"/>
        <w:tblW w:w="0" w:type="auto"/>
        <w:tblInd w:w="828" w:type="dxa"/>
        <w:tblLook w:val="04A0" w:firstRow="1" w:lastRow="0" w:firstColumn="1" w:lastColumn="0" w:noHBand="0" w:noVBand="1"/>
      </w:tblPr>
      <w:tblGrid>
        <w:gridCol w:w="1080"/>
        <w:gridCol w:w="3240"/>
        <w:gridCol w:w="4428"/>
      </w:tblGrid>
      <w:tr w:rsidR="00EF5BD7" w:rsidRPr="00404DEE" w:rsidTr="00F71870">
        <w:trPr>
          <w:trHeight w:val="314"/>
        </w:trPr>
        <w:tc>
          <w:tcPr>
            <w:tcW w:w="1080" w:type="dxa"/>
          </w:tcPr>
          <w:p w:rsidR="00EF5BD7" w:rsidRPr="00404DEE" w:rsidRDefault="00EF5BD7" w:rsidP="00F71870">
            <w:pPr>
              <w:rPr>
                <w:rFonts w:ascii="Arial" w:hAnsi="Arial" w:cs="Arial"/>
                <w:sz w:val="20"/>
                <w:szCs w:val="20"/>
              </w:rPr>
            </w:pPr>
          </w:p>
        </w:tc>
        <w:tc>
          <w:tcPr>
            <w:tcW w:w="3240" w:type="dxa"/>
          </w:tcPr>
          <w:p w:rsidR="00EF5BD7" w:rsidRPr="00404DEE" w:rsidRDefault="00EF5BD7" w:rsidP="00F71870">
            <w:pPr>
              <w:jc w:val="center"/>
              <w:rPr>
                <w:rFonts w:ascii="Arial" w:hAnsi="Arial" w:cs="Arial"/>
                <w:b/>
                <w:sz w:val="20"/>
                <w:szCs w:val="20"/>
              </w:rPr>
            </w:pPr>
            <w:r w:rsidRPr="00404DEE">
              <w:rPr>
                <w:rFonts w:ascii="Arial" w:hAnsi="Arial" w:cs="Arial"/>
                <w:b/>
                <w:sz w:val="20"/>
                <w:szCs w:val="20"/>
              </w:rPr>
              <w:t>File Name</w:t>
            </w:r>
          </w:p>
        </w:tc>
        <w:tc>
          <w:tcPr>
            <w:tcW w:w="4428" w:type="dxa"/>
          </w:tcPr>
          <w:p w:rsidR="00EF5BD7" w:rsidRPr="00404DEE" w:rsidRDefault="00EF5BD7" w:rsidP="00F71870">
            <w:pPr>
              <w:jc w:val="center"/>
              <w:rPr>
                <w:rFonts w:ascii="Arial" w:hAnsi="Arial" w:cs="Arial"/>
                <w:b/>
                <w:sz w:val="20"/>
                <w:szCs w:val="20"/>
              </w:rPr>
            </w:pPr>
            <w:r w:rsidRPr="00404DEE">
              <w:rPr>
                <w:rFonts w:ascii="Arial" w:hAnsi="Arial" w:cs="Arial"/>
                <w:b/>
                <w:sz w:val="20"/>
                <w:szCs w:val="20"/>
              </w:rPr>
              <w:t>Folder Location</w:t>
            </w:r>
          </w:p>
        </w:tc>
      </w:tr>
      <w:tr w:rsidR="00EF5BD7" w:rsidRPr="00404DEE" w:rsidTr="00F71870">
        <w:trPr>
          <w:trHeight w:val="314"/>
        </w:trPr>
        <w:tc>
          <w:tcPr>
            <w:tcW w:w="1080" w:type="dxa"/>
          </w:tcPr>
          <w:p w:rsidR="00EF5BD7" w:rsidRPr="00404DEE" w:rsidRDefault="00EF5BD7" w:rsidP="00F71870">
            <w:pPr>
              <w:rPr>
                <w:rFonts w:ascii="Arial" w:hAnsi="Arial" w:cs="Arial"/>
                <w:sz w:val="20"/>
                <w:szCs w:val="20"/>
              </w:rPr>
            </w:pPr>
            <w:r w:rsidRPr="00404DEE">
              <w:rPr>
                <w:rFonts w:ascii="Arial" w:hAnsi="Arial" w:cs="Arial"/>
                <w:sz w:val="20"/>
                <w:szCs w:val="20"/>
              </w:rPr>
              <w:t>Part 1</w:t>
            </w:r>
          </w:p>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r w:rsidR="00EF5BD7" w:rsidRPr="00404DEE" w:rsidTr="00F71870">
        <w:trPr>
          <w:trHeight w:val="314"/>
        </w:trPr>
        <w:tc>
          <w:tcPr>
            <w:tcW w:w="1080" w:type="dxa"/>
            <w:vMerge w:val="restart"/>
          </w:tcPr>
          <w:p w:rsidR="00EF5BD7" w:rsidRPr="00404DEE" w:rsidRDefault="00EF5BD7" w:rsidP="00F71870">
            <w:r w:rsidRPr="00404DEE">
              <w:rPr>
                <w:rFonts w:ascii="Arial" w:hAnsi="Arial" w:cs="Arial"/>
                <w:sz w:val="20"/>
                <w:szCs w:val="20"/>
              </w:rPr>
              <w:t>Part 2</w:t>
            </w:r>
          </w:p>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r w:rsidR="00EF5BD7" w:rsidRPr="00404DEE" w:rsidTr="00F71870">
        <w:trPr>
          <w:trHeight w:val="355"/>
        </w:trPr>
        <w:tc>
          <w:tcPr>
            <w:tcW w:w="1080" w:type="dxa"/>
            <w:vMerge/>
          </w:tcPr>
          <w:p w:rsidR="00EF5BD7" w:rsidRPr="00404DEE" w:rsidRDefault="00EF5BD7" w:rsidP="00F71870"/>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r w:rsidR="00EF5BD7" w:rsidRPr="00404DEE" w:rsidTr="00F71870">
        <w:trPr>
          <w:trHeight w:val="376"/>
        </w:trPr>
        <w:tc>
          <w:tcPr>
            <w:tcW w:w="1080" w:type="dxa"/>
            <w:vMerge/>
          </w:tcPr>
          <w:p w:rsidR="00EF5BD7" w:rsidRPr="00404DEE" w:rsidRDefault="00EF5BD7" w:rsidP="00F71870"/>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r w:rsidR="00EF5BD7" w:rsidRPr="00404DEE" w:rsidTr="00F71870">
        <w:trPr>
          <w:trHeight w:val="314"/>
        </w:trPr>
        <w:tc>
          <w:tcPr>
            <w:tcW w:w="1080" w:type="dxa"/>
          </w:tcPr>
          <w:p w:rsidR="00EF5BD7" w:rsidRPr="00404DEE" w:rsidRDefault="00EF5BD7" w:rsidP="00F71870">
            <w:r w:rsidRPr="00404DEE">
              <w:rPr>
                <w:rFonts w:ascii="Arial" w:hAnsi="Arial" w:cs="Arial"/>
                <w:sz w:val="20"/>
                <w:szCs w:val="20"/>
              </w:rPr>
              <w:t>Part 3</w:t>
            </w:r>
          </w:p>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r w:rsidR="00EF5BD7" w:rsidRPr="00404DEE" w:rsidTr="00F71870">
        <w:trPr>
          <w:trHeight w:val="314"/>
        </w:trPr>
        <w:tc>
          <w:tcPr>
            <w:tcW w:w="1080" w:type="dxa"/>
          </w:tcPr>
          <w:p w:rsidR="00EF5BD7" w:rsidRPr="00404DEE" w:rsidRDefault="00EF5BD7" w:rsidP="00F71870">
            <w:r w:rsidRPr="00404DEE">
              <w:rPr>
                <w:rFonts w:ascii="Arial" w:hAnsi="Arial" w:cs="Arial"/>
                <w:sz w:val="20"/>
                <w:szCs w:val="20"/>
              </w:rPr>
              <w:t>Part 4</w:t>
            </w:r>
          </w:p>
        </w:tc>
        <w:tc>
          <w:tcPr>
            <w:tcW w:w="3240" w:type="dxa"/>
          </w:tcPr>
          <w:p w:rsidR="00EF5BD7" w:rsidRPr="00404DEE" w:rsidRDefault="00EF5BD7" w:rsidP="00F71870">
            <w:pPr>
              <w:rPr>
                <w:rFonts w:ascii="Arial" w:hAnsi="Arial" w:cs="Arial"/>
                <w:sz w:val="20"/>
                <w:szCs w:val="20"/>
              </w:rPr>
            </w:pPr>
          </w:p>
        </w:tc>
        <w:tc>
          <w:tcPr>
            <w:tcW w:w="4428" w:type="dxa"/>
          </w:tcPr>
          <w:p w:rsidR="00EF5BD7" w:rsidRPr="00404DEE" w:rsidRDefault="00EF5BD7" w:rsidP="00F71870">
            <w:pPr>
              <w:rPr>
                <w:rFonts w:ascii="Arial" w:hAnsi="Arial" w:cs="Arial"/>
                <w:sz w:val="20"/>
                <w:szCs w:val="20"/>
              </w:rPr>
            </w:pPr>
          </w:p>
        </w:tc>
      </w:tr>
    </w:tbl>
    <w:p w:rsidR="00EF5BD7" w:rsidRPr="00404DEE" w:rsidRDefault="00EF5BD7" w:rsidP="00EF5BD7">
      <w:pPr>
        <w:rPr>
          <w:rFonts w:ascii="Arial" w:hAnsi="Arial" w:cs="Arial"/>
          <w:szCs w:val="20"/>
        </w:rPr>
      </w:pPr>
    </w:p>
    <w:p w:rsidR="00EF5BD7" w:rsidRPr="00404DEE" w:rsidRDefault="00EF5BD7" w:rsidP="00EF5BD7">
      <w:pPr>
        <w:pStyle w:val="ab"/>
        <w:numPr>
          <w:ilvl w:val="0"/>
          <w:numId w:val="11"/>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Use manuals, user documentation and online help to look up the following topics. Record your findings in the spaces provided. </w:t>
      </w:r>
    </w:p>
    <w:p w:rsidR="00EF5BD7" w:rsidRPr="00404DEE" w:rsidRDefault="00EF5BD7" w:rsidP="00EF5BD7">
      <w:pPr>
        <w:pStyle w:val="ab"/>
        <w:rPr>
          <w:rFonts w:ascii="Arial" w:hAnsi="Arial" w:cs="Arial"/>
          <w:sz w:val="20"/>
          <w:szCs w:val="20"/>
        </w:rPr>
      </w:pPr>
    </w:p>
    <w:p w:rsidR="00EF5BD7" w:rsidRPr="00404DEE" w:rsidRDefault="00EF5BD7" w:rsidP="00EF5BD7">
      <w:pPr>
        <w:pStyle w:val="ab"/>
        <w:rPr>
          <w:rFonts w:ascii="Arial" w:hAnsi="Arial" w:cs="Arial"/>
          <w:sz w:val="20"/>
          <w:szCs w:val="20"/>
        </w:rPr>
      </w:pPr>
      <w:r w:rsidRPr="00404DEE">
        <w:rPr>
          <w:rFonts w:ascii="Arial" w:hAnsi="Arial" w:cs="Arial"/>
          <w:sz w:val="20"/>
          <w:szCs w:val="20"/>
        </w:rPr>
        <w:t>Explain what the PMT function is and when you would use it.</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Default="00EF5BD7" w:rsidP="00EF5BD7">
      <w:pPr>
        <w:pStyle w:val="ab"/>
        <w:rPr>
          <w:rFonts w:ascii="Arial" w:hAnsi="Arial" w:cs="Arial"/>
          <w:sz w:val="20"/>
          <w:szCs w:val="20"/>
        </w:rPr>
      </w:pPr>
    </w:p>
    <w:p w:rsidR="00EF5BD7" w:rsidRPr="00404DEE" w:rsidRDefault="00EF5BD7" w:rsidP="00EF5BD7">
      <w:pPr>
        <w:pStyle w:val="ab"/>
        <w:rPr>
          <w:rFonts w:ascii="Arial" w:hAnsi="Arial" w:cs="Arial"/>
          <w:sz w:val="20"/>
          <w:szCs w:val="20"/>
        </w:rPr>
      </w:pPr>
      <w:r w:rsidRPr="00404DEE">
        <w:rPr>
          <w:rFonts w:ascii="Arial" w:hAnsi="Arial" w:cs="Arial"/>
          <w:sz w:val="20"/>
          <w:szCs w:val="20"/>
        </w:rPr>
        <w:t>How would you split the screen so you could view the top and lower part of a worksheet?</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Pr="00404DEE" w:rsidRDefault="00EF5BD7" w:rsidP="00EF5BD7">
      <w:pPr>
        <w:pStyle w:val="ab"/>
        <w:pBdr>
          <w:bottom w:val="dotted" w:sz="4" w:space="1" w:color="auto"/>
          <w:between w:val="dotted" w:sz="4" w:space="1" w:color="auto"/>
        </w:pBdr>
        <w:rPr>
          <w:rFonts w:ascii="Arial" w:hAnsi="Arial" w:cs="Arial"/>
          <w:sz w:val="20"/>
          <w:szCs w:val="20"/>
        </w:rPr>
      </w:pPr>
      <w:r w:rsidRPr="00404DEE">
        <w:rPr>
          <w:rFonts w:ascii="Arial" w:hAnsi="Arial" w:cs="Arial"/>
          <w:sz w:val="20"/>
          <w:szCs w:val="20"/>
        </w:rPr>
        <w:t xml:space="preserve">                                                                                                                                                        </w:t>
      </w:r>
    </w:p>
    <w:p w:rsidR="00EF5BD7" w:rsidRDefault="00EF5BD7" w:rsidP="00EF5BD7">
      <w:pPr>
        <w:rPr>
          <w:rFonts w:ascii="Arial" w:hAnsi="Arial" w:cs="Arial"/>
          <w:b/>
          <w:sz w:val="24"/>
          <w:szCs w:val="24"/>
        </w:rPr>
      </w:pPr>
    </w:p>
    <w:p w:rsidR="00EF5BD7" w:rsidRDefault="00EF5BD7" w:rsidP="00EF5BD7">
      <w:pPr>
        <w:rPr>
          <w:rFonts w:ascii="Arial" w:hAnsi="Arial" w:cs="Arial"/>
          <w:b/>
          <w:sz w:val="24"/>
          <w:szCs w:val="24"/>
        </w:rPr>
      </w:pPr>
    </w:p>
    <w:p w:rsidR="00EF5BD7" w:rsidRDefault="00EF5BD7" w:rsidP="00EF5BD7">
      <w:pPr>
        <w:rPr>
          <w:rFonts w:ascii="Arial" w:hAnsi="Arial" w:cs="Arial"/>
          <w:b/>
          <w:sz w:val="24"/>
          <w:szCs w:val="24"/>
        </w:rPr>
      </w:pPr>
    </w:p>
    <w:p w:rsidR="00EF5BD7" w:rsidRPr="00404DEE" w:rsidRDefault="00EF5BD7" w:rsidP="00EF5BD7">
      <w:pPr>
        <w:rPr>
          <w:rFonts w:ascii="Arial" w:hAnsi="Arial" w:cs="Arial"/>
          <w:b/>
          <w:sz w:val="24"/>
          <w:szCs w:val="24"/>
        </w:rPr>
      </w:pPr>
      <w:bookmarkStart w:id="0" w:name="_GoBack"/>
      <w:bookmarkEnd w:id="0"/>
      <w:r w:rsidRPr="00404DEE">
        <w:rPr>
          <w:rFonts w:ascii="Arial" w:hAnsi="Arial" w:cs="Arial"/>
          <w:b/>
          <w:sz w:val="24"/>
          <w:szCs w:val="24"/>
        </w:rPr>
        <w:lastRenderedPageBreak/>
        <w:t>Part 6</w:t>
      </w:r>
    </w:p>
    <w:p w:rsidR="00EF5BD7" w:rsidRPr="00404DEE" w:rsidRDefault="00EF5BD7" w:rsidP="00EF5BD7">
      <w:pPr>
        <w:pStyle w:val="ab"/>
        <w:numPr>
          <w:ilvl w:val="0"/>
          <w:numId w:val="12"/>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A sales person was omitted from the data for Brisbane; his details are shown below. Add the sales person’s data to the Brisbane workbook (the Total Sales Workbook should automatically update). Sort the sales people. </w:t>
      </w:r>
    </w:p>
    <w:tbl>
      <w:tblPr>
        <w:tblStyle w:val="ae"/>
        <w:tblW w:w="0" w:type="auto"/>
        <w:tblInd w:w="420" w:type="dxa"/>
        <w:tblLook w:val="04A0" w:firstRow="1" w:lastRow="0" w:firstColumn="1" w:lastColumn="0" w:noHBand="0" w:noVBand="1"/>
      </w:tblPr>
      <w:tblGrid>
        <w:gridCol w:w="1734"/>
        <w:gridCol w:w="926"/>
        <w:gridCol w:w="925"/>
        <w:gridCol w:w="1047"/>
      </w:tblGrid>
      <w:tr w:rsidR="00EF5BD7" w:rsidRPr="00404DEE" w:rsidTr="00F71870">
        <w:tc>
          <w:tcPr>
            <w:tcW w:w="2660" w:type="dxa"/>
            <w:gridSpan w:val="2"/>
            <w:tcBorders>
              <w:top w:val="nil"/>
              <w:left w:val="nil"/>
              <w:bottom w:val="single" w:sz="4" w:space="0" w:color="auto"/>
              <w:right w:val="nil"/>
            </w:tcBorders>
          </w:tcPr>
          <w:p w:rsidR="00EF5BD7" w:rsidRPr="00404DEE" w:rsidRDefault="00EF5BD7" w:rsidP="00F71870">
            <w:r w:rsidRPr="00404DEE">
              <w:rPr>
                <w:rFonts w:cs="Arial"/>
                <w:b/>
                <w:sz w:val="20"/>
                <w:szCs w:val="20"/>
              </w:rPr>
              <w:t>Brisbane Branch</w:t>
            </w:r>
          </w:p>
        </w:tc>
        <w:tc>
          <w:tcPr>
            <w:tcW w:w="925" w:type="dxa"/>
            <w:tcBorders>
              <w:top w:val="nil"/>
              <w:left w:val="nil"/>
              <w:bottom w:val="single" w:sz="4" w:space="0" w:color="auto"/>
              <w:right w:val="nil"/>
            </w:tcBorders>
          </w:tcPr>
          <w:p w:rsidR="00EF5BD7" w:rsidRPr="00404DEE" w:rsidRDefault="00EF5BD7" w:rsidP="00F71870"/>
        </w:tc>
        <w:tc>
          <w:tcPr>
            <w:tcW w:w="1047" w:type="dxa"/>
            <w:tcBorders>
              <w:top w:val="nil"/>
              <w:left w:val="nil"/>
              <w:bottom w:val="single" w:sz="4" w:space="0" w:color="auto"/>
              <w:right w:val="nil"/>
            </w:tcBorders>
          </w:tcPr>
          <w:p w:rsidR="00EF5BD7" w:rsidRPr="00404DEE" w:rsidRDefault="00EF5BD7" w:rsidP="00F71870"/>
        </w:tc>
      </w:tr>
      <w:tr w:rsidR="00EF5BD7" w:rsidRPr="00404DEE" w:rsidTr="00F71870">
        <w:tc>
          <w:tcPr>
            <w:tcW w:w="1734" w:type="dxa"/>
            <w:tcBorders>
              <w:top w:val="single" w:sz="4" w:space="0" w:color="auto"/>
            </w:tcBorders>
            <w:vAlign w:val="bottom"/>
          </w:tcPr>
          <w:p w:rsidR="00EF5BD7" w:rsidRPr="00404DEE" w:rsidRDefault="00EF5BD7" w:rsidP="00F71870">
            <w:pPr>
              <w:rPr>
                <w:rFonts w:ascii="Calibri" w:hAnsi="Calibri"/>
                <w:b/>
                <w:bCs/>
                <w:color w:val="000000"/>
                <w:sz w:val="20"/>
                <w:szCs w:val="20"/>
              </w:rPr>
            </w:pPr>
          </w:p>
        </w:tc>
        <w:tc>
          <w:tcPr>
            <w:tcW w:w="926" w:type="dxa"/>
            <w:tcBorders>
              <w:top w:val="single" w:sz="4" w:space="0" w:color="auto"/>
            </w:tcBorders>
            <w:vAlign w:val="bottom"/>
          </w:tcPr>
          <w:p w:rsidR="00EF5BD7" w:rsidRPr="00404DEE" w:rsidRDefault="00EF5BD7" w:rsidP="00F71870">
            <w:pPr>
              <w:jc w:val="right"/>
              <w:rPr>
                <w:rFonts w:ascii="Calibri" w:hAnsi="Calibri"/>
                <w:b/>
                <w:bCs/>
                <w:color w:val="000000"/>
                <w:sz w:val="20"/>
                <w:szCs w:val="20"/>
              </w:rPr>
            </w:pPr>
            <w:r w:rsidRPr="00404DEE">
              <w:rPr>
                <w:rFonts w:ascii="Calibri" w:hAnsi="Calibri" w:cs="Arial"/>
                <w:b/>
                <w:bCs/>
                <w:color w:val="000000"/>
                <w:sz w:val="20"/>
                <w:szCs w:val="20"/>
              </w:rPr>
              <w:t>Jan</w:t>
            </w:r>
          </w:p>
        </w:tc>
        <w:tc>
          <w:tcPr>
            <w:tcW w:w="925" w:type="dxa"/>
            <w:tcBorders>
              <w:top w:val="single" w:sz="4" w:space="0" w:color="auto"/>
            </w:tcBorders>
            <w:vAlign w:val="bottom"/>
          </w:tcPr>
          <w:p w:rsidR="00EF5BD7" w:rsidRPr="00404DEE" w:rsidRDefault="00EF5BD7" w:rsidP="00F71870">
            <w:pPr>
              <w:jc w:val="right"/>
              <w:rPr>
                <w:rFonts w:ascii="Calibri" w:hAnsi="Calibri"/>
                <w:b/>
                <w:bCs/>
                <w:color w:val="000000"/>
                <w:sz w:val="20"/>
                <w:szCs w:val="20"/>
              </w:rPr>
            </w:pPr>
            <w:r w:rsidRPr="00404DEE">
              <w:rPr>
                <w:rFonts w:ascii="Calibri" w:hAnsi="Calibri" w:cs="Arial"/>
                <w:b/>
                <w:bCs/>
                <w:color w:val="000000"/>
                <w:sz w:val="20"/>
                <w:szCs w:val="20"/>
              </w:rPr>
              <w:t>Feb</w:t>
            </w:r>
          </w:p>
        </w:tc>
        <w:tc>
          <w:tcPr>
            <w:tcW w:w="1047" w:type="dxa"/>
            <w:tcBorders>
              <w:top w:val="single" w:sz="4" w:space="0" w:color="auto"/>
              <w:right w:val="single" w:sz="4" w:space="0" w:color="auto"/>
            </w:tcBorders>
            <w:vAlign w:val="bottom"/>
          </w:tcPr>
          <w:p w:rsidR="00EF5BD7" w:rsidRPr="00404DEE" w:rsidRDefault="00EF5BD7" w:rsidP="00F71870">
            <w:pPr>
              <w:jc w:val="right"/>
              <w:rPr>
                <w:rFonts w:ascii="Calibri" w:hAnsi="Calibri"/>
                <w:b/>
                <w:bCs/>
                <w:color w:val="000000"/>
                <w:sz w:val="20"/>
                <w:szCs w:val="20"/>
              </w:rPr>
            </w:pPr>
            <w:r w:rsidRPr="00404DEE">
              <w:rPr>
                <w:rFonts w:ascii="Calibri" w:hAnsi="Calibri" w:cs="Arial"/>
                <w:b/>
                <w:bCs/>
                <w:color w:val="000000"/>
                <w:sz w:val="20"/>
                <w:szCs w:val="20"/>
              </w:rPr>
              <w:t>Mar</w:t>
            </w:r>
          </w:p>
        </w:tc>
      </w:tr>
      <w:tr w:rsidR="00EF5BD7" w:rsidRPr="00404DEE" w:rsidTr="00F71870">
        <w:trPr>
          <w:trHeight w:val="287"/>
        </w:trPr>
        <w:tc>
          <w:tcPr>
            <w:tcW w:w="1734" w:type="dxa"/>
          </w:tcPr>
          <w:p w:rsidR="00EF5BD7" w:rsidRPr="00404DEE" w:rsidRDefault="00EF5BD7" w:rsidP="00F71870">
            <w:pPr>
              <w:rPr>
                <w:rFonts w:ascii="Calibri" w:hAnsi="Calibri"/>
                <w:color w:val="000000"/>
                <w:sz w:val="20"/>
                <w:szCs w:val="20"/>
              </w:rPr>
            </w:pPr>
            <w:r w:rsidRPr="00404DEE">
              <w:rPr>
                <w:rFonts w:ascii="Calibri" w:hAnsi="Calibri" w:cs="Arial"/>
                <w:color w:val="000000"/>
                <w:sz w:val="20"/>
                <w:szCs w:val="20"/>
              </w:rPr>
              <w:t>Elliott, James</w:t>
            </w:r>
          </w:p>
        </w:tc>
        <w:tc>
          <w:tcPr>
            <w:tcW w:w="926" w:type="dxa"/>
            <w:vAlign w:val="bottom"/>
          </w:tcPr>
          <w:p w:rsidR="00EF5BD7" w:rsidRPr="00404DEE" w:rsidRDefault="00EF5BD7" w:rsidP="00F71870">
            <w:pPr>
              <w:jc w:val="center"/>
              <w:rPr>
                <w:rFonts w:ascii="Calibri" w:hAnsi="Calibri"/>
                <w:color w:val="000000"/>
                <w:sz w:val="20"/>
                <w:szCs w:val="20"/>
              </w:rPr>
            </w:pPr>
            <w:r w:rsidRPr="00404DEE">
              <w:rPr>
                <w:rFonts w:ascii="Calibri" w:hAnsi="Calibri" w:cs="Arial"/>
                <w:color w:val="000000"/>
                <w:sz w:val="20"/>
                <w:szCs w:val="20"/>
              </w:rPr>
              <w:t>5,870.00</w:t>
            </w:r>
          </w:p>
        </w:tc>
        <w:tc>
          <w:tcPr>
            <w:tcW w:w="925" w:type="dxa"/>
            <w:vAlign w:val="bottom"/>
          </w:tcPr>
          <w:p w:rsidR="00EF5BD7" w:rsidRPr="00404DEE" w:rsidRDefault="00EF5BD7" w:rsidP="00F71870">
            <w:pPr>
              <w:jc w:val="center"/>
              <w:rPr>
                <w:rFonts w:ascii="Calibri" w:hAnsi="Calibri"/>
                <w:color w:val="000000"/>
                <w:sz w:val="20"/>
                <w:szCs w:val="20"/>
              </w:rPr>
            </w:pPr>
            <w:r w:rsidRPr="00404DEE">
              <w:rPr>
                <w:rFonts w:ascii="Calibri" w:hAnsi="Calibri" w:cs="Arial"/>
                <w:color w:val="000000"/>
                <w:sz w:val="20"/>
                <w:szCs w:val="20"/>
              </w:rPr>
              <w:t>6,030.00</w:t>
            </w:r>
          </w:p>
        </w:tc>
        <w:tc>
          <w:tcPr>
            <w:tcW w:w="1047" w:type="dxa"/>
            <w:tcBorders>
              <w:right w:val="single" w:sz="4" w:space="0" w:color="auto"/>
            </w:tcBorders>
            <w:vAlign w:val="bottom"/>
          </w:tcPr>
          <w:p w:rsidR="00EF5BD7" w:rsidRPr="00404DEE" w:rsidRDefault="00EF5BD7" w:rsidP="00F71870">
            <w:pPr>
              <w:jc w:val="center"/>
              <w:rPr>
                <w:rFonts w:ascii="Calibri" w:hAnsi="Calibri"/>
                <w:color w:val="000000"/>
                <w:sz w:val="20"/>
                <w:szCs w:val="20"/>
              </w:rPr>
            </w:pPr>
            <w:r w:rsidRPr="00404DEE">
              <w:rPr>
                <w:rFonts w:ascii="Calibri" w:hAnsi="Calibri" w:cs="Arial"/>
                <w:color w:val="000000"/>
                <w:sz w:val="20"/>
                <w:szCs w:val="20"/>
              </w:rPr>
              <w:t>5,968.00</w:t>
            </w:r>
          </w:p>
        </w:tc>
      </w:tr>
    </w:tbl>
    <w:p w:rsidR="00EF5BD7" w:rsidRPr="00404DEE" w:rsidRDefault="00EF5BD7" w:rsidP="00EF5BD7">
      <w:pPr>
        <w:rPr>
          <w:rFonts w:ascii="Arial" w:hAnsi="Arial" w:cs="Arial"/>
          <w:szCs w:val="20"/>
        </w:rPr>
      </w:pPr>
    </w:p>
    <w:p w:rsidR="00EF5BD7" w:rsidRPr="00404DEE" w:rsidRDefault="00EF5BD7" w:rsidP="00EF5BD7">
      <w:pPr>
        <w:pStyle w:val="ab"/>
        <w:numPr>
          <w:ilvl w:val="0"/>
          <w:numId w:val="12"/>
        </w:numPr>
        <w:suppressAutoHyphens w:val="0"/>
        <w:spacing w:after="200" w:line="276" w:lineRule="auto"/>
        <w:contextualSpacing/>
        <w:rPr>
          <w:rFonts w:ascii="Arial" w:hAnsi="Arial" w:cs="Arial"/>
          <w:sz w:val="20"/>
          <w:szCs w:val="20"/>
        </w:rPr>
      </w:pPr>
      <w:r w:rsidRPr="00404DEE">
        <w:rPr>
          <w:rFonts w:ascii="Arial" w:hAnsi="Arial" w:cs="Arial"/>
          <w:sz w:val="20"/>
          <w:szCs w:val="20"/>
        </w:rPr>
        <w:t>Print preview and print the three worksheets that detail the sales for each branch. Ensure all data is printed.</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2"/>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Print the template that each branch uses, and then print another copy showing the formulas. </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2"/>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Print the template that is used by head office, and then print another copy showing the formulas. </w:t>
      </w:r>
    </w:p>
    <w:p w:rsidR="00EF5BD7" w:rsidRPr="00404DEE" w:rsidRDefault="00EF5BD7" w:rsidP="00EF5BD7">
      <w:pPr>
        <w:pStyle w:val="ab"/>
        <w:rPr>
          <w:rFonts w:ascii="Arial" w:hAnsi="Arial" w:cs="Arial"/>
          <w:sz w:val="20"/>
          <w:szCs w:val="20"/>
        </w:rPr>
      </w:pPr>
    </w:p>
    <w:p w:rsidR="00EF5BD7" w:rsidRPr="00404DEE" w:rsidRDefault="00EF5BD7" w:rsidP="00EF5BD7">
      <w:pPr>
        <w:pStyle w:val="ab"/>
        <w:numPr>
          <w:ilvl w:val="0"/>
          <w:numId w:val="12"/>
        </w:numPr>
        <w:suppressAutoHyphens w:val="0"/>
        <w:spacing w:after="200" w:line="276" w:lineRule="auto"/>
        <w:contextualSpacing/>
        <w:rPr>
          <w:rFonts w:ascii="Arial" w:hAnsi="Arial" w:cs="Arial"/>
          <w:sz w:val="20"/>
          <w:szCs w:val="20"/>
        </w:rPr>
      </w:pPr>
      <w:r w:rsidRPr="00404DEE">
        <w:rPr>
          <w:rFonts w:ascii="Arial" w:hAnsi="Arial" w:cs="Arial"/>
          <w:sz w:val="20"/>
          <w:szCs w:val="20"/>
        </w:rPr>
        <w:t xml:space="preserve">Print the entire workbook that head office has produced that displays the sales from all branches. </w:t>
      </w:r>
    </w:p>
    <w:p w:rsidR="00EF5BD7" w:rsidRPr="00A3588B" w:rsidRDefault="00EF5BD7" w:rsidP="00EF5BD7">
      <w:pPr>
        <w:rPr>
          <w:rFonts w:ascii="Arial" w:hAnsi="Arial" w:cs="Arial"/>
          <w:szCs w:val="20"/>
        </w:rPr>
      </w:pPr>
    </w:p>
    <w:p w:rsidR="00635456" w:rsidRPr="00EF5BD7" w:rsidRDefault="00635456" w:rsidP="00F15C97">
      <w:pPr>
        <w:rPr>
          <w:rFonts w:ascii="Arial" w:hAnsi="Arial" w:cs="Arial"/>
          <w:szCs w:val="20"/>
        </w:rPr>
      </w:pPr>
    </w:p>
    <w:sectPr w:rsidR="00635456" w:rsidRPr="00EF5BD7" w:rsidSect="000E72F1">
      <w:headerReference w:type="default" r:id="rId8"/>
      <w:footerReference w:type="default" r:id="rId9"/>
      <w:pgSz w:w="12240" w:h="15840"/>
      <w:pgMar w:top="1440" w:right="1440" w:bottom="1440" w:left="1440" w:header="720" w:footer="720" w:gutter="0"/>
      <w:pgBorders>
        <w:left w:val="single" w:sz="48" w:space="31" w:color="2E74B5"/>
      </w:pgBorders>
      <w:cols w:space="720"/>
      <w:docGrid w:linePitch="60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C76" w:rsidRDefault="003A6C76">
      <w:r>
        <w:separator/>
      </w:r>
    </w:p>
  </w:endnote>
  <w:endnote w:type="continuationSeparator" w:id="0">
    <w:p w:rsidR="003A6C76" w:rsidRDefault="003A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CE 55 Roman">
    <w:altName w:val="Helvetica CE 55 Roman"/>
    <w:panose1 w:val="00000000000000000000"/>
    <w:charset w:val="00"/>
    <w:family w:val="swiss"/>
    <w:notTrueType/>
    <w:pitch w:val="default"/>
    <w:sig w:usb0="00000003" w:usb1="00000000" w:usb2="00000000" w:usb3="00000000" w:csb0="00000001" w:csb1="00000000"/>
  </w:font>
  <w:font w:name="VAGRounded BT">
    <w:altName w:val="VAGRounded B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Univers 65 Bold">
    <w:altName w:val="Univers 65 Bold"/>
    <w:panose1 w:val="00000000000000000000"/>
    <w:charset w:val="00"/>
    <w:family w:val="swiss"/>
    <w:notTrueType/>
    <w:pitch w:val="default"/>
    <w:sig w:usb0="00000003" w:usb1="00000000" w:usb2="00000000" w:usb3="00000000" w:csb0="00000001"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PS">
    <w:altName w:val="Giddyup Std"/>
    <w:panose1 w:val="00000000000000000000"/>
    <w:charset w:val="FF"/>
    <w:family w:val="script"/>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08E" w:rsidRDefault="00715EAF">
    <w:pPr>
      <w:rPr>
        <w:rFonts w:ascii="Calibri" w:hAnsi="Calibri" w:cs="Arial"/>
        <w:sz w:val="16"/>
        <w:szCs w:val="16"/>
      </w:rPr>
    </w:pPr>
    <w:r>
      <w:rPr>
        <w:rFonts w:ascii="Calibri" w:hAnsi="Calibri" w:cs="Calibri"/>
        <w:sz w:val="16"/>
        <w:szCs w:val="16"/>
      </w:rPr>
      <w:t>T</w:t>
    </w:r>
    <w:r w:rsidR="0090408E">
      <w:rPr>
        <w:rFonts w:ascii="Calibri" w:hAnsi="Calibri" w:cs="Calibri"/>
        <w:sz w:val="16"/>
        <w:szCs w:val="16"/>
      </w:rPr>
      <w:t xml:space="preserve">A102 FO Assessment Task </w:t>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r>
    <w:r w:rsidR="0090408E">
      <w:rPr>
        <w:rFonts w:ascii="Calibri" w:hAnsi="Calibri" w:cs="Calibri"/>
        <w:sz w:val="16"/>
        <w:szCs w:val="16"/>
      </w:rPr>
      <w:tab/>
      <w:t xml:space="preserve">                                       </w:t>
    </w:r>
    <w:r w:rsidR="0090408E">
      <w:rPr>
        <w:rFonts w:ascii="Calibri" w:hAnsi="Calibri" w:cs="Calibri"/>
        <w:color w:val="17365D"/>
        <w:sz w:val="16"/>
        <w:szCs w:val="16"/>
      </w:rPr>
      <w:t xml:space="preserve">Page </w:t>
    </w:r>
    <w:r w:rsidR="001A0E4A">
      <w:rPr>
        <w:rFonts w:cs="Calibri"/>
        <w:color w:val="17365D"/>
        <w:sz w:val="16"/>
        <w:szCs w:val="16"/>
      </w:rPr>
      <w:fldChar w:fldCharType="begin"/>
    </w:r>
    <w:r w:rsidR="0090408E">
      <w:rPr>
        <w:rFonts w:cs="Calibri"/>
        <w:color w:val="17365D"/>
        <w:sz w:val="16"/>
        <w:szCs w:val="16"/>
      </w:rPr>
      <w:instrText xml:space="preserve"> PAGE </w:instrText>
    </w:r>
    <w:r w:rsidR="001A0E4A">
      <w:rPr>
        <w:rFonts w:cs="Calibri"/>
        <w:color w:val="17365D"/>
        <w:sz w:val="16"/>
        <w:szCs w:val="16"/>
      </w:rPr>
      <w:fldChar w:fldCharType="separate"/>
    </w:r>
    <w:r w:rsidR="004E3782">
      <w:rPr>
        <w:rFonts w:cs="Calibri"/>
        <w:noProof/>
        <w:color w:val="17365D"/>
        <w:sz w:val="16"/>
        <w:szCs w:val="16"/>
      </w:rPr>
      <w:t>1</w:t>
    </w:r>
    <w:r w:rsidR="001A0E4A">
      <w:rPr>
        <w:rFonts w:cs="Calibri"/>
        <w:color w:val="17365D"/>
        <w:sz w:val="16"/>
        <w:szCs w:val="16"/>
      </w:rPr>
      <w:fldChar w:fldCharType="end"/>
    </w:r>
    <w:r w:rsidR="0090408E">
      <w:rPr>
        <w:rFonts w:ascii="Calibri" w:hAnsi="Calibri" w:cs="Calibri"/>
        <w:color w:val="17365D"/>
        <w:sz w:val="16"/>
        <w:szCs w:val="16"/>
      </w:rPr>
      <w:t xml:space="preserve"> of </w:t>
    </w:r>
    <w:r w:rsidR="001A0E4A">
      <w:rPr>
        <w:rFonts w:cs="Calibri"/>
        <w:color w:val="17365D"/>
        <w:sz w:val="16"/>
        <w:szCs w:val="16"/>
      </w:rPr>
      <w:fldChar w:fldCharType="begin"/>
    </w:r>
    <w:r w:rsidR="0090408E">
      <w:rPr>
        <w:rFonts w:cs="Calibri"/>
        <w:color w:val="17365D"/>
        <w:sz w:val="16"/>
        <w:szCs w:val="16"/>
      </w:rPr>
      <w:instrText xml:space="preserve"> NUMPAGES \*Arabic </w:instrText>
    </w:r>
    <w:r w:rsidR="001A0E4A">
      <w:rPr>
        <w:rFonts w:cs="Calibri"/>
        <w:color w:val="17365D"/>
        <w:sz w:val="16"/>
        <w:szCs w:val="16"/>
      </w:rPr>
      <w:fldChar w:fldCharType="separate"/>
    </w:r>
    <w:r w:rsidR="004E3782">
      <w:rPr>
        <w:rFonts w:cs="Calibri"/>
        <w:noProof/>
        <w:color w:val="17365D"/>
        <w:sz w:val="16"/>
        <w:szCs w:val="16"/>
      </w:rPr>
      <w:t>9</w:t>
    </w:r>
    <w:r w:rsidR="001A0E4A">
      <w:rPr>
        <w:rFonts w:cs="Calibri"/>
        <w:color w:val="17365D"/>
        <w:sz w:val="16"/>
        <w:szCs w:val="16"/>
      </w:rPr>
      <w:fldChar w:fldCharType="end"/>
    </w:r>
  </w:p>
  <w:p w:rsidR="0090408E" w:rsidRDefault="00715EAF">
    <w:pPr>
      <w:rPr>
        <w:rFonts w:ascii="Calibri" w:hAnsi="Calibri" w:cs="Calibri"/>
        <w:color w:val="17365D"/>
        <w:sz w:val="16"/>
        <w:szCs w:val="16"/>
      </w:rPr>
    </w:pPr>
    <w:r>
      <w:rPr>
        <w:rFonts w:ascii="Calibri" w:hAnsi="Calibri" w:cs="Arial"/>
        <w:sz w:val="16"/>
        <w:szCs w:val="16"/>
      </w:rPr>
      <w:t>T</w:t>
    </w:r>
    <w:r w:rsidR="0090408E">
      <w:rPr>
        <w:rFonts w:ascii="Calibri" w:hAnsi="Calibri" w:cs="Arial"/>
        <w:sz w:val="16"/>
        <w:szCs w:val="16"/>
      </w:rPr>
      <w:t xml:space="preserve">A102 PP Assessment Management </w:t>
    </w:r>
    <w:r w:rsidR="00855FB6" w:rsidRPr="00091E98">
      <w:rPr>
        <w:rFonts w:ascii="Calibri" w:hAnsi="Calibri" w:cs="Arial"/>
        <w:sz w:val="16"/>
        <w:szCs w:val="16"/>
      </w:rPr>
      <w:t>(SNR</w:t>
    </w:r>
    <w:r w:rsidR="00855FB6">
      <w:rPr>
        <w:rFonts w:ascii="Calibri" w:hAnsi="Calibri" w:cs="Arial"/>
        <w:sz w:val="16"/>
        <w:szCs w:val="16"/>
      </w:rPr>
      <w:t>1.8</w:t>
    </w:r>
    <w:r w:rsidR="007E1EB1">
      <w:rPr>
        <w:rFonts w:ascii="Calibri" w:hAnsi="Calibri" w:cs="Arial"/>
        <w:sz w:val="16"/>
        <w:szCs w:val="16"/>
      </w:rPr>
      <w:t>-1.12</w:t>
    </w:r>
    <w:r w:rsidR="00855FB6">
      <w:rPr>
        <w:rFonts w:ascii="Calibri" w:hAnsi="Calibri" w:cs="Arial"/>
        <w:sz w:val="16"/>
        <w:szCs w:val="16"/>
      </w:rPr>
      <w:t>) (ESOS 14.2)</w:t>
    </w:r>
    <w:r w:rsidR="0090408E">
      <w:rPr>
        <w:rFonts w:ascii="Calibri" w:hAnsi="Calibri" w:cs="Arial"/>
        <w:sz w:val="16"/>
        <w:szCs w:val="16"/>
      </w:rPr>
      <w:tab/>
    </w:r>
    <w:r w:rsidR="0090408E">
      <w:rPr>
        <w:rFonts w:ascii="Calibri" w:hAnsi="Calibri" w:cs="Arial"/>
        <w:sz w:val="16"/>
        <w:szCs w:val="16"/>
      </w:rPr>
      <w:tab/>
    </w:r>
    <w:r w:rsidR="0090408E">
      <w:rPr>
        <w:rFonts w:ascii="Calibri" w:hAnsi="Calibri" w:cs="Calibri"/>
        <w:color w:val="17365D"/>
        <w:sz w:val="16"/>
        <w:szCs w:val="16"/>
      </w:rPr>
      <w:t xml:space="preserve">   </w:t>
    </w:r>
    <w:r w:rsidR="0090408E">
      <w:rPr>
        <w:rFonts w:ascii="Calibri" w:hAnsi="Calibri" w:cs="Calibri"/>
        <w:color w:val="17365D"/>
        <w:sz w:val="16"/>
        <w:szCs w:val="16"/>
      </w:rPr>
      <w:tab/>
    </w:r>
    <w:r w:rsidR="0090408E">
      <w:rPr>
        <w:rFonts w:ascii="Calibri" w:hAnsi="Calibri" w:cs="Calibri"/>
        <w:color w:val="17365D"/>
        <w:sz w:val="16"/>
        <w:szCs w:val="16"/>
      </w:rPr>
      <w:tab/>
      <w:t xml:space="preserve">       </w:t>
    </w:r>
    <w:r w:rsidR="0090408E">
      <w:rPr>
        <w:rFonts w:ascii="Calibri" w:hAnsi="Calibri" w:cs="Calibri"/>
        <w:color w:val="17365D"/>
        <w:sz w:val="16"/>
        <w:szCs w:val="16"/>
      </w:rPr>
      <w:tab/>
      <w:t xml:space="preserve">                                     </w:t>
    </w:r>
    <w:r w:rsidR="009C0BF1">
      <w:rPr>
        <w:rFonts w:ascii="Calibri" w:hAnsi="Calibri" w:cs="Calibri"/>
        <w:color w:val="17365D"/>
        <w:sz w:val="16"/>
        <w:szCs w:val="16"/>
      </w:rPr>
      <w:t>V5 Oct</w:t>
    </w:r>
    <w:r w:rsidR="00855FB6">
      <w:rPr>
        <w:rFonts w:ascii="Calibri" w:hAnsi="Calibri" w:cs="Calibri"/>
        <w:color w:val="17365D"/>
        <w:sz w:val="16"/>
        <w:szCs w:val="16"/>
      </w:rPr>
      <w:t xml:space="preserve"> 2016</w:t>
    </w:r>
  </w:p>
  <w:p w:rsidR="0090408E" w:rsidRDefault="0090408E">
    <w:pPr>
      <w:pStyle w:val="NoteLevel2"/>
      <w:jc w:val="right"/>
      <w:rPr>
        <w:rFonts w:ascii="Calibri" w:hAnsi="Calibri" w:cs="Calibri"/>
        <w:color w:val="17365D"/>
        <w:sz w:val="16"/>
        <w:szCs w:val="16"/>
      </w:rPr>
    </w:pPr>
    <w:r>
      <w:rPr>
        <w:rFonts w:ascii="Calibri" w:hAnsi="Calibri" w:cs="Calibri"/>
        <w:color w:val="17365D"/>
        <w:sz w:val="16"/>
        <w:szCs w:val="16"/>
      </w:rPr>
      <w:t>Lonsdale Institute Pty Ltd</w:t>
    </w:r>
  </w:p>
  <w:p w:rsidR="0090408E" w:rsidRDefault="0090408E">
    <w:pPr>
      <w:pStyle w:val="aa"/>
      <w:jc w:val="right"/>
    </w:pPr>
    <w:r>
      <w:rPr>
        <w:rFonts w:ascii="Calibri" w:hAnsi="Calibri" w:cs="Calibri"/>
        <w:color w:val="17365D"/>
        <w:sz w:val="16"/>
        <w:szCs w:val="16"/>
      </w:rPr>
      <w:t xml:space="preserve"> Provider ID 21915 CRICOS Code 02836F</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C76" w:rsidRDefault="003A6C76">
      <w:r>
        <w:separator/>
      </w:r>
    </w:p>
  </w:footnote>
  <w:footnote w:type="continuationSeparator" w:id="0">
    <w:p w:rsidR="003A6C76" w:rsidRDefault="003A6C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08E" w:rsidRDefault="00841778">
    <w:pPr>
      <w:pStyle w:val="a9"/>
      <w:rPr>
        <w:rFonts w:ascii="Arial" w:hAnsi="Arial" w:cs="Arial"/>
        <w:b/>
        <w:sz w:val="28"/>
      </w:rPr>
    </w:pPr>
    <w:r>
      <w:rPr>
        <w:rFonts w:ascii="Arial" w:hAnsi="Arial" w:cs="Arial"/>
        <w:b/>
        <w:noProof/>
        <w:sz w:val="28"/>
        <w:lang w:val="en-US" w:eastAsia="ko-KR"/>
      </w:rPr>
      <w:drawing>
        <wp:anchor distT="0" distB="0" distL="114300" distR="114300" simplePos="0" relativeHeight="251657728" behindDoc="0" locked="0" layoutInCell="1" allowOverlap="1">
          <wp:simplePos x="0" y="0"/>
          <wp:positionH relativeFrom="column">
            <wp:posOffset>4636770</wp:posOffset>
          </wp:positionH>
          <wp:positionV relativeFrom="paragraph">
            <wp:posOffset>-66675</wp:posOffset>
          </wp:positionV>
          <wp:extent cx="1333500" cy="809625"/>
          <wp:effectExtent l="19050" t="0" r="0" b="0"/>
          <wp:wrapSquare wrapText="bothSides"/>
          <wp:docPr id="2" name="Picture 4" descr="Lonsdal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nsdale logo.JPG"/>
                  <pic:cNvPicPr>
                    <a:picLocks noChangeAspect="1" noChangeArrowheads="1"/>
                  </pic:cNvPicPr>
                </pic:nvPicPr>
                <pic:blipFill>
                  <a:blip r:embed="rId1"/>
                  <a:srcRect/>
                  <a:stretch>
                    <a:fillRect/>
                  </a:stretch>
                </pic:blipFill>
                <pic:spPr bwMode="auto">
                  <a:xfrm>
                    <a:off x="0" y="0"/>
                    <a:ext cx="1333500" cy="809625"/>
                  </a:xfrm>
                  <a:prstGeom prst="rect">
                    <a:avLst/>
                  </a:prstGeom>
                  <a:noFill/>
                  <a:ln w="9525">
                    <a:noFill/>
                    <a:miter lim="800000"/>
                    <a:headEnd/>
                    <a:tailEnd/>
                  </a:ln>
                </pic:spPr>
              </pic:pic>
            </a:graphicData>
          </a:graphic>
        </wp:anchor>
      </w:drawing>
    </w:r>
    <w:r w:rsidR="0090408E">
      <w:rPr>
        <w:rFonts w:ascii="Arial" w:hAnsi="Arial" w:cs="Arial"/>
        <w:b/>
        <w:sz w:val="28"/>
      </w:rPr>
      <w:t>Lonsdale Institute</w:t>
    </w:r>
    <w:r w:rsidR="0090408E">
      <w:rPr>
        <w:rFonts w:ascii="Arial" w:hAnsi="Arial" w:cs="Arial"/>
        <w:sz w:val="28"/>
      </w:rPr>
      <w:t xml:space="preserve"> </w:t>
    </w:r>
    <w:r w:rsidR="0090408E">
      <w:rPr>
        <w:rFonts w:ascii="Arial" w:hAnsi="Arial" w:cs="Arial"/>
      </w:rPr>
      <w:t>PTY LTD</w:t>
    </w:r>
  </w:p>
  <w:p w:rsidR="0090408E" w:rsidRDefault="0090408E">
    <w:pPr>
      <w:pStyle w:val="a9"/>
      <w:rPr>
        <w:rFonts w:ascii="Arial" w:hAnsi="Arial" w:cs="Arial"/>
        <w:i/>
      </w:rPr>
    </w:pPr>
    <w:r>
      <w:rPr>
        <w:rFonts w:ascii="Arial" w:hAnsi="Arial" w:cs="Arial"/>
        <w:b/>
        <w:sz w:val="28"/>
      </w:rPr>
      <w:t>Assessment Task</w:t>
    </w:r>
  </w:p>
  <w:p w:rsidR="0090408E" w:rsidRDefault="00F15C97">
    <w:pPr>
      <w:pStyle w:val="a9"/>
      <w:rPr>
        <w:rFonts w:ascii="Arial" w:hAnsi="Arial" w:cs="Arial"/>
        <w:b/>
      </w:rPr>
    </w:pPr>
    <w:r>
      <w:rPr>
        <w:rFonts w:ascii="Arial" w:hAnsi="Arial" w:cs="Arial"/>
        <w:i/>
      </w:rPr>
      <w:t>FNS50215 Diploma of Accounting</w:t>
    </w:r>
  </w:p>
  <w:p w:rsidR="0090408E" w:rsidRPr="00F15C97" w:rsidRDefault="00F15C97">
    <w:pPr>
      <w:pStyle w:val="a9"/>
      <w:rPr>
        <w:rFonts w:ascii="Arial" w:hAnsi="Arial" w:cs="Arial"/>
      </w:rPr>
    </w:pPr>
    <w:r w:rsidRPr="00F15C97">
      <w:rPr>
        <w:rFonts w:ascii="Arial" w:hAnsi="Arial" w:cs="Arial"/>
        <w:szCs w:val="20"/>
      </w:rPr>
      <w:t>BSBITU402 Develop Complex Spreadsheets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6"/>
    <w:lvl w:ilvl="0">
      <w:start w:val="1"/>
      <w:numFmt w:val="bullet"/>
      <w:lvlText w:val="o"/>
      <w:lvlJc w:val="left"/>
      <w:pPr>
        <w:tabs>
          <w:tab w:val="num" w:pos="0"/>
        </w:tabs>
        <w:ind w:left="720" w:hanging="360"/>
      </w:pPr>
      <w:rPr>
        <w:rFonts w:ascii="Courier New" w:hAnsi="Courier New" w:cs="Calibri" w:hint="default"/>
      </w:rPr>
    </w:lvl>
  </w:abstractNum>
  <w:abstractNum w:abstractNumId="2" w15:restartNumberingAfterBreak="0">
    <w:nsid w:val="00000003"/>
    <w:multiLevelType w:val="singleLevel"/>
    <w:tmpl w:val="00000003"/>
    <w:name w:val="WW8Num7"/>
    <w:lvl w:ilvl="0">
      <w:start w:val="1"/>
      <w:numFmt w:val="bullet"/>
      <w:pStyle w:val="StyledotpointsLeft0cmFirstline0cm"/>
      <w:lvlText w:val=""/>
      <w:lvlJc w:val="left"/>
      <w:pPr>
        <w:tabs>
          <w:tab w:val="num" w:pos="851"/>
        </w:tabs>
        <w:ind w:left="851" w:hanging="284"/>
      </w:pPr>
      <w:rPr>
        <w:rFonts w:ascii="Symbol" w:hAnsi="Symbol" w:cs="Symbol" w:hint="default"/>
      </w:rPr>
    </w:lvl>
  </w:abstractNum>
  <w:abstractNum w:abstractNumId="3" w15:restartNumberingAfterBreak="0">
    <w:nsid w:val="00000004"/>
    <w:multiLevelType w:val="multilevel"/>
    <w:tmpl w:val="00000004"/>
    <w:lvl w:ilvl="0">
      <w:numFmt w:val="bullet"/>
      <w:lvlText w:val=""/>
      <w:lvlJc w:val="left"/>
      <w:pPr>
        <w:tabs>
          <w:tab w:val="num" w:pos="360"/>
        </w:tabs>
        <w:ind w:left="360" w:hanging="360"/>
      </w:pPr>
      <w:rPr>
        <w:rFonts w:ascii="Symbol" w:hAnsi="Symbol" w:cs="Symbol" w:hint="default"/>
        <w:sz w:val="20"/>
        <w:szCs w:val="20"/>
      </w:rPr>
    </w:lvl>
    <w:lvl w:ilv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09A64F34"/>
    <w:multiLevelType w:val="hybridMultilevel"/>
    <w:tmpl w:val="9FE81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21640E"/>
    <w:multiLevelType w:val="hybridMultilevel"/>
    <w:tmpl w:val="83DC24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EAA6CCA"/>
    <w:multiLevelType w:val="hybridMultilevel"/>
    <w:tmpl w:val="048A9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B11F5"/>
    <w:multiLevelType w:val="hybridMultilevel"/>
    <w:tmpl w:val="BC5A5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5F29B9"/>
    <w:multiLevelType w:val="hybridMultilevel"/>
    <w:tmpl w:val="91EA3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2433D0"/>
    <w:multiLevelType w:val="multilevel"/>
    <w:tmpl w:val="1C66D28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6A796E80"/>
    <w:multiLevelType w:val="hybridMultilevel"/>
    <w:tmpl w:val="F8DEFA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7A00356"/>
    <w:multiLevelType w:val="hybridMultilevel"/>
    <w:tmpl w:val="459E2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11"/>
  </w:num>
  <w:num w:numId="9">
    <w:abstractNumId w:val="10"/>
  </w:num>
  <w:num w:numId="10">
    <w:abstractNumId w:val="8"/>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A0"/>
    <w:rsid w:val="000E72F1"/>
    <w:rsid w:val="0014297B"/>
    <w:rsid w:val="001A0E4A"/>
    <w:rsid w:val="002A3B9D"/>
    <w:rsid w:val="003A40C5"/>
    <w:rsid w:val="003A6C76"/>
    <w:rsid w:val="003C2246"/>
    <w:rsid w:val="003C62C0"/>
    <w:rsid w:val="004E3782"/>
    <w:rsid w:val="00564A9A"/>
    <w:rsid w:val="00606153"/>
    <w:rsid w:val="00635456"/>
    <w:rsid w:val="00715EAF"/>
    <w:rsid w:val="00794C57"/>
    <w:rsid w:val="00796D11"/>
    <w:rsid w:val="007D4B47"/>
    <w:rsid w:val="007E1EB1"/>
    <w:rsid w:val="00817A43"/>
    <w:rsid w:val="00841778"/>
    <w:rsid w:val="00845AC2"/>
    <w:rsid w:val="00855FB6"/>
    <w:rsid w:val="0090408E"/>
    <w:rsid w:val="009B1A2F"/>
    <w:rsid w:val="009C0BF1"/>
    <w:rsid w:val="00B05070"/>
    <w:rsid w:val="00CB5D40"/>
    <w:rsid w:val="00D30226"/>
    <w:rsid w:val="00DE6077"/>
    <w:rsid w:val="00E105A0"/>
    <w:rsid w:val="00E27EA5"/>
    <w:rsid w:val="00EF5BD7"/>
    <w:rsid w:val="00F15C97"/>
    <w:rsid w:val="00F51752"/>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A3E74B3"/>
  <w15:docId w15:val="{99526728-CF38-491E-8B14-B58188E0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E4A"/>
    <w:pPr>
      <w:suppressAutoHyphens/>
    </w:pPr>
    <w:rPr>
      <w:rFonts w:ascii="Century Gothic" w:hAnsi="Century Gothic" w:cs="Century Gothic"/>
      <w:szCs w:val="28"/>
      <w:lang w:eastAsia="ar-SA"/>
    </w:rPr>
  </w:style>
  <w:style w:type="paragraph" w:styleId="2">
    <w:name w:val="heading 2"/>
    <w:basedOn w:val="a"/>
    <w:next w:val="a"/>
    <w:qFormat/>
    <w:rsid w:val="001A0E4A"/>
    <w:pPr>
      <w:keepNext/>
      <w:keepLines/>
      <w:numPr>
        <w:ilvl w:val="1"/>
        <w:numId w:val="1"/>
      </w:numPr>
      <w:spacing w:before="200"/>
      <w:outlineLvl w:val="1"/>
    </w:pPr>
    <w:rPr>
      <w:rFonts w:ascii="Cambria" w:hAnsi="Cambria" w:cs="Times New Roman"/>
      <w:b/>
      <w:bCs/>
      <w:color w:val="4F81BD"/>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A0E4A"/>
    <w:rPr>
      <w:rFonts w:ascii="Courier New" w:hAnsi="Courier New" w:cs="Calibri" w:hint="default"/>
    </w:rPr>
  </w:style>
  <w:style w:type="character" w:customStyle="1" w:styleId="WW8Num1z2">
    <w:name w:val="WW8Num1z2"/>
    <w:rsid w:val="001A0E4A"/>
    <w:rPr>
      <w:rFonts w:ascii="Wingdings" w:hAnsi="Wingdings" w:cs="Wingdings" w:hint="default"/>
    </w:rPr>
  </w:style>
  <w:style w:type="character" w:customStyle="1" w:styleId="WW8Num1z3">
    <w:name w:val="WW8Num1z3"/>
    <w:rsid w:val="001A0E4A"/>
    <w:rPr>
      <w:rFonts w:ascii="Symbol" w:hAnsi="Symbol" w:cs="Symbol" w:hint="default"/>
    </w:rPr>
  </w:style>
  <w:style w:type="character" w:customStyle="1" w:styleId="WW8Num2z0">
    <w:name w:val="WW8Num2z0"/>
    <w:rsid w:val="001A0E4A"/>
    <w:rPr>
      <w:rFonts w:ascii="Courier New" w:hAnsi="Courier New" w:cs="Calibri" w:hint="default"/>
    </w:rPr>
  </w:style>
  <w:style w:type="character" w:customStyle="1" w:styleId="WW8Num2z2">
    <w:name w:val="WW8Num2z2"/>
    <w:rsid w:val="001A0E4A"/>
    <w:rPr>
      <w:rFonts w:ascii="Wingdings" w:hAnsi="Wingdings" w:cs="Wingdings" w:hint="default"/>
    </w:rPr>
  </w:style>
  <w:style w:type="character" w:customStyle="1" w:styleId="WW8Num2z3">
    <w:name w:val="WW8Num2z3"/>
    <w:rsid w:val="001A0E4A"/>
    <w:rPr>
      <w:rFonts w:ascii="Symbol" w:hAnsi="Symbol" w:cs="Symbol" w:hint="default"/>
    </w:rPr>
  </w:style>
  <w:style w:type="character" w:customStyle="1" w:styleId="WW8Num3z0">
    <w:name w:val="WW8Num3z0"/>
    <w:rsid w:val="001A0E4A"/>
    <w:rPr>
      <w:rFonts w:ascii="Courier New" w:hAnsi="Courier New" w:cs="Calibri" w:hint="default"/>
    </w:rPr>
  </w:style>
  <w:style w:type="character" w:customStyle="1" w:styleId="WW8Num3z2">
    <w:name w:val="WW8Num3z2"/>
    <w:rsid w:val="001A0E4A"/>
    <w:rPr>
      <w:rFonts w:ascii="Wingdings" w:hAnsi="Wingdings" w:cs="Wingdings" w:hint="default"/>
    </w:rPr>
  </w:style>
  <w:style w:type="character" w:customStyle="1" w:styleId="WW8Num3z3">
    <w:name w:val="WW8Num3z3"/>
    <w:rsid w:val="001A0E4A"/>
    <w:rPr>
      <w:rFonts w:ascii="Symbol" w:hAnsi="Symbol" w:cs="Symbol" w:hint="default"/>
    </w:rPr>
  </w:style>
  <w:style w:type="character" w:customStyle="1" w:styleId="WW8Num4z0">
    <w:name w:val="WW8Num4z0"/>
    <w:rsid w:val="001A0E4A"/>
  </w:style>
  <w:style w:type="character" w:customStyle="1" w:styleId="WW8Num4z1">
    <w:name w:val="WW8Num4z1"/>
    <w:rsid w:val="001A0E4A"/>
  </w:style>
  <w:style w:type="character" w:customStyle="1" w:styleId="WW8Num4z2">
    <w:name w:val="WW8Num4z2"/>
    <w:rsid w:val="001A0E4A"/>
  </w:style>
  <w:style w:type="character" w:customStyle="1" w:styleId="WW8Num4z3">
    <w:name w:val="WW8Num4z3"/>
    <w:rsid w:val="001A0E4A"/>
  </w:style>
  <w:style w:type="character" w:customStyle="1" w:styleId="WW8Num4z4">
    <w:name w:val="WW8Num4z4"/>
    <w:rsid w:val="001A0E4A"/>
  </w:style>
  <w:style w:type="character" w:customStyle="1" w:styleId="WW8Num4z5">
    <w:name w:val="WW8Num4z5"/>
    <w:rsid w:val="001A0E4A"/>
  </w:style>
  <w:style w:type="character" w:customStyle="1" w:styleId="WW8Num4z6">
    <w:name w:val="WW8Num4z6"/>
    <w:rsid w:val="001A0E4A"/>
  </w:style>
  <w:style w:type="character" w:customStyle="1" w:styleId="WW8Num4z7">
    <w:name w:val="WW8Num4z7"/>
    <w:rsid w:val="001A0E4A"/>
  </w:style>
  <w:style w:type="character" w:customStyle="1" w:styleId="WW8Num4z8">
    <w:name w:val="WW8Num4z8"/>
    <w:rsid w:val="001A0E4A"/>
  </w:style>
  <w:style w:type="character" w:customStyle="1" w:styleId="WW8Num5z0">
    <w:name w:val="WW8Num5z0"/>
    <w:rsid w:val="001A0E4A"/>
    <w:rPr>
      <w:rFonts w:ascii="Courier New" w:hAnsi="Courier New" w:cs="Calibri" w:hint="default"/>
    </w:rPr>
  </w:style>
  <w:style w:type="character" w:customStyle="1" w:styleId="WW8Num5z2">
    <w:name w:val="WW8Num5z2"/>
    <w:rsid w:val="001A0E4A"/>
    <w:rPr>
      <w:rFonts w:ascii="Wingdings" w:hAnsi="Wingdings" w:cs="Wingdings" w:hint="default"/>
    </w:rPr>
  </w:style>
  <w:style w:type="character" w:customStyle="1" w:styleId="WW8Num5z3">
    <w:name w:val="WW8Num5z3"/>
    <w:rsid w:val="001A0E4A"/>
    <w:rPr>
      <w:rFonts w:ascii="Symbol" w:hAnsi="Symbol" w:cs="Symbol" w:hint="default"/>
    </w:rPr>
  </w:style>
  <w:style w:type="character" w:customStyle="1" w:styleId="WW8Num6z0">
    <w:name w:val="WW8Num6z0"/>
    <w:rsid w:val="001A0E4A"/>
    <w:rPr>
      <w:rFonts w:ascii="Courier New" w:hAnsi="Courier New" w:cs="Calibri" w:hint="default"/>
    </w:rPr>
  </w:style>
  <w:style w:type="character" w:customStyle="1" w:styleId="WW8Num6z2">
    <w:name w:val="WW8Num6z2"/>
    <w:rsid w:val="001A0E4A"/>
    <w:rPr>
      <w:rFonts w:ascii="Wingdings" w:hAnsi="Wingdings" w:cs="Wingdings" w:hint="default"/>
    </w:rPr>
  </w:style>
  <w:style w:type="character" w:customStyle="1" w:styleId="WW8Num6z3">
    <w:name w:val="WW8Num6z3"/>
    <w:rsid w:val="001A0E4A"/>
    <w:rPr>
      <w:rFonts w:ascii="Symbol" w:hAnsi="Symbol" w:cs="Symbol" w:hint="default"/>
    </w:rPr>
  </w:style>
  <w:style w:type="character" w:customStyle="1" w:styleId="WW8Num7z0">
    <w:name w:val="WW8Num7z0"/>
    <w:rsid w:val="001A0E4A"/>
    <w:rPr>
      <w:rFonts w:ascii="Symbol" w:hAnsi="Symbol" w:cs="Symbol" w:hint="default"/>
    </w:rPr>
  </w:style>
  <w:style w:type="character" w:customStyle="1" w:styleId="WW8Num7z1">
    <w:name w:val="WW8Num7z1"/>
    <w:rsid w:val="001A0E4A"/>
    <w:rPr>
      <w:rFonts w:ascii="Courier New" w:hAnsi="Courier New" w:cs="Calibri" w:hint="default"/>
    </w:rPr>
  </w:style>
  <w:style w:type="character" w:customStyle="1" w:styleId="WW8Num7z2">
    <w:name w:val="WW8Num7z2"/>
    <w:rsid w:val="001A0E4A"/>
    <w:rPr>
      <w:rFonts w:ascii="Wingdings" w:hAnsi="Wingdings" w:cs="Wingdings" w:hint="default"/>
    </w:rPr>
  </w:style>
  <w:style w:type="character" w:customStyle="1" w:styleId="WW8Num8z0">
    <w:name w:val="WW8Num8z0"/>
    <w:rsid w:val="001A0E4A"/>
    <w:rPr>
      <w:rFonts w:hint="default"/>
    </w:rPr>
  </w:style>
  <w:style w:type="character" w:customStyle="1" w:styleId="WW8Num8z1">
    <w:name w:val="WW8Num8z1"/>
    <w:rsid w:val="001A0E4A"/>
    <w:rPr>
      <w:rFonts w:ascii="Courier New" w:hAnsi="Courier New" w:cs="Calibri" w:hint="default"/>
    </w:rPr>
  </w:style>
  <w:style w:type="character" w:customStyle="1" w:styleId="WW8Num8z2">
    <w:name w:val="WW8Num8z2"/>
    <w:rsid w:val="001A0E4A"/>
    <w:rPr>
      <w:rFonts w:ascii="Wingdings" w:hAnsi="Wingdings" w:cs="Wingdings" w:hint="default"/>
    </w:rPr>
  </w:style>
  <w:style w:type="character" w:customStyle="1" w:styleId="WW8Num8z3">
    <w:name w:val="WW8Num8z3"/>
    <w:rsid w:val="001A0E4A"/>
    <w:rPr>
      <w:rFonts w:ascii="Symbol" w:hAnsi="Symbol" w:cs="Symbol" w:hint="default"/>
    </w:rPr>
  </w:style>
  <w:style w:type="character" w:customStyle="1" w:styleId="WW8Num9z0">
    <w:name w:val="WW8Num9z0"/>
    <w:rsid w:val="001A0E4A"/>
    <w:rPr>
      <w:rFonts w:ascii="Courier New" w:hAnsi="Courier New" w:cs="Calibri" w:hint="default"/>
    </w:rPr>
  </w:style>
  <w:style w:type="character" w:customStyle="1" w:styleId="WW8Num9z2">
    <w:name w:val="WW8Num9z2"/>
    <w:rsid w:val="001A0E4A"/>
    <w:rPr>
      <w:rFonts w:ascii="Wingdings" w:hAnsi="Wingdings" w:cs="Wingdings" w:hint="default"/>
    </w:rPr>
  </w:style>
  <w:style w:type="character" w:customStyle="1" w:styleId="WW8Num9z3">
    <w:name w:val="WW8Num9z3"/>
    <w:rsid w:val="001A0E4A"/>
    <w:rPr>
      <w:rFonts w:ascii="Symbol" w:hAnsi="Symbol" w:cs="Symbol" w:hint="default"/>
    </w:rPr>
  </w:style>
  <w:style w:type="character" w:customStyle="1" w:styleId="WW8Num10z0">
    <w:name w:val="WW8Num10z0"/>
    <w:rsid w:val="001A0E4A"/>
    <w:rPr>
      <w:rFonts w:ascii="Courier New" w:hAnsi="Courier New" w:cs="Calibri" w:hint="default"/>
    </w:rPr>
  </w:style>
  <w:style w:type="character" w:customStyle="1" w:styleId="WW8Num10z2">
    <w:name w:val="WW8Num10z2"/>
    <w:rsid w:val="001A0E4A"/>
    <w:rPr>
      <w:rFonts w:ascii="Wingdings" w:hAnsi="Wingdings" w:cs="Wingdings" w:hint="default"/>
    </w:rPr>
  </w:style>
  <w:style w:type="character" w:customStyle="1" w:styleId="WW8Num10z3">
    <w:name w:val="WW8Num10z3"/>
    <w:rsid w:val="001A0E4A"/>
    <w:rPr>
      <w:rFonts w:ascii="Symbol" w:hAnsi="Symbol" w:cs="Symbol" w:hint="default"/>
    </w:rPr>
  </w:style>
  <w:style w:type="character" w:customStyle="1" w:styleId="WW8Num11z0">
    <w:name w:val="WW8Num11z0"/>
    <w:rsid w:val="001A0E4A"/>
    <w:rPr>
      <w:rFonts w:ascii="Symbol" w:hAnsi="Symbol" w:cs="Symbol" w:hint="default"/>
      <w:sz w:val="20"/>
      <w:szCs w:val="20"/>
    </w:rPr>
  </w:style>
  <w:style w:type="character" w:customStyle="1" w:styleId="WW8Num11z1">
    <w:name w:val="WW8Num11z1"/>
    <w:rsid w:val="001A0E4A"/>
    <w:rPr>
      <w:rFonts w:ascii="Courier New" w:hAnsi="Courier New" w:cs="Times New Roman" w:hint="default"/>
      <w:sz w:val="20"/>
    </w:rPr>
  </w:style>
  <w:style w:type="character" w:customStyle="1" w:styleId="WW8Num11z2">
    <w:name w:val="WW8Num11z2"/>
    <w:rsid w:val="001A0E4A"/>
  </w:style>
  <w:style w:type="character" w:customStyle="1" w:styleId="WW8Num11z3">
    <w:name w:val="WW8Num11z3"/>
    <w:rsid w:val="001A0E4A"/>
  </w:style>
  <w:style w:type="character" w:customStyle="1" w:styleId="WW8Num11z4">
    <w:name w:val="WW8Num11z4"/>
    <w:rsid w:val="001A0E4A"/>
  </w:style>
  <w:style w:type="character" w:customStyle="1" w:styleId="WW8Num11z5">
    <w:name w:val="WW8Num11z5"/>
    <w:rsid w:val="001A0E4A"/>
  </w:style>
  <w:style w:type="character" w:customStyle="1" w:styleId="WW8Num11z6">
    <w:name w:val="WW8Num11z6"/>
    <w:rsid w:val="001A0E4A"/>
  </w:style>
  <w:style w:type="character" w:customStyle="1" w:styleId="WW8Num11z7">
    <w:name w:val="WW8Num11z7"/>
    <w:rsid w:val="001A0E4A"/>
  </w:style>
  <w:style w:type="character" w:customStyle="1" w:styleId="WW8Num11z8">
    <w:name w:val="WW8Num11z8"/>
    <w:rsid w:val="001A0E4A"/>
  </w:style>
  <w:style w:type="character" w:customStyle="1" w:styleId="WW8Num12z0">
    <w:name w:val="WW8Num12z0"/>
    <w:rsid w:val="001A0E4A"/>
    <w:rPr>
      <w:rFonts w:ascii="Courier New" w:hAnsi="Courier New" w:cs="Calibri" w:hint="default"/>
    </w:rPr>
  </w:style>
  <w:style w:type="character" w:customStyle="1" w:styleId="WW8Num12z2">
    <w:name w:val="WW8Num12z2"/>
    <w:rsid w:val="001A0E4A"/>
    <w:rPr>
      <w:rFonts w:ascii="Wingdings" w:hAnsi="Wingdings" w:cs="Wingdings" w:hint="default"/>
    </w:rPr>
  </w:style>
  <w:style w:type="character" w:customStyle="1" w:styleId="WW8Num12z3">
    <w:name w:val="WW8Num12z3"/>
    <w:rsid w:val="001A0E4A"/>
    <w:rPr>
      <w:rFonts w:ascii="Symbol" w:hAnsi="Symbol" w:cs="Symbol" w:hint="default"/>
    </w:rPr>
  </w:style>
  <w:style w:type="character" w:customStyle="1" w:styleId="HeaderChar">
    <w:name w:val="Header Char"/>
    <w:basedOn w:val="a0"/>
    <w:rsid w:val="001A0E4A"/>
  </w:style>
  <w:style w:type="character" w:customStyle="1" w:styleId="FooterChar">
    <w:name w:val="Footer Char"/>
    <w:basedOn w:val="a0"/>
    <w:rsid w:val="001A0E4A"/>
  </w:style>
  <w:style w:type="character" w:customStyle="1" w:styleId="NoSpacingChar">
    <w:name w:val="No Spacing Char"/>
    <w:rsid w:val="001A0E4A"/>
    <w:rPr>
      <w:rFonts w:ascii="Times New Roman" w:eastAsia="Times New Roman" w:hAnsi="Times New Roman" w:cs="Times New Roman"/>
      <w:sz w:val="24"/>
      <w:szCs w:val="24"/>
      <w:lang w:val="en-AU"/>
    </w:rPr>
  </w:style>
  <w:style w:type="character" w:styleId="a3">
    <w:name w:val="Hyperlink"/>
    <w:uiPriority w:val="99"/>
    <w:rsid w:val="001A0E4A"/>
    <w:rPr>
      <w:color w:val="0000FF"/>
      <w:u w:val="single"/>
    </w:rPr>
  </w:style>
  <w:style w:type="character" w:customStyle="1" w:styleId="Heading2Char">
    <w:name w:val="Heading 2 Char"/>
    <w:rsid w:val="001A0E4A"/>
    <w:rPr>
      <w:rFonts w:ascii="Cambria" w:eastAsia="Times New Roman" w:hAnsi="Cambria" w:cs="Times New Roman"/>
      <w:b/>
      <w:bCs/>
      <w:color w:val="4F81BD"/>
      <w:sz w:val="26"/>
      <w:szCs w:val="26"/>
      <w:lang w:val="en-GB"/>
    </w:rPr>
  </w:style>
  <w:style w:type="character" w:styleId="a4">
    <w:name w:val="Emphasis"/>
    <w:qFormat/>
    <w:rsid w:val="001A0E4A"/>
    <w:rPr>
      <w:i/>
      <w:iCs/>
    </w:rPr>
  </w:style>
  <w:style w:type="character" w:customStyle="1" w:styleId="BalloonTextChar">
    <w:name w:val="Balloon Text Char"/>
    <w:rsid w:val="001A0E4A"/>
    <w:rPr>
      <w:rFonts w:ascii="Tahoma" w:eastAsia="Times New Roman" w:hAnsi="Tahoma" w:cs="Tahoma"/>
      <w:sz w:val="16"/>
      <w:szCs w:val="16"/>
      <w:lang w:val="en-AU"/>
    </w:rPr>
  </w:style>
  <w:style w:type="character" w:customStyle="1" w:styleId="A20">
    <w:name w:val="A2"/>
    <w:rsid w:val="001A0E4A"/>
    <w:rPr>
      <w:rFonts w:cs="Helvetica CE 55 Roman"/>
      <w:color w:val="000000"/>
      <w:sz w:val="22"/>
      <w:szCs w:val="22"/>
    </w:rPr>
  </w:style>
  <w:style w:type="character" w:customStyle="1" w:styleId="A7">
    <w:name w:val="A7"/>
    <w:rsid w:val="001A0E4A"/>
    <w:rPr>
      <w:rFonts w:ascii="VAGRounded BT" w:hAnsi="VAGRounded BT" w:cs="VAGRounded BT"/>
      <w:color w:val="000000"/>
      <w:sz w:val="28"/>
      <w:szCs w:val="28"/>
    </w:rPr>
  </w:style>
  <w:style w:type="paragraph" w:customStyle="1" w:styleId="Heading">
    <w:name w:val="Heading"/>
    <w:basedOn w:val="a"/>
    <w:next w:val="a5"/>
    <w:rsid w:val="001A0E4A"/>
    <w:pPr>
      <w:keepNext/>
      <w:spacing w:before="240" w:after="120"/>
    </w:pPr>
    <w:rPr>
      <w:rFonts w:ascii="Arial" w:eastAsia="SimSun" w:hAnsi="Arial" w:cs="Lucida Sans"/>
      <w:sz w:val="28"/>
    </w:rPr>
  </w:style>
  <w:style w:type="paragraph" w:styleId="a5">
    <w:name w:val="Body Text"/>
    <w:basedOn w:val="a"/>
    <w:rsid w:val="001A0E4A"/>
    <w:pPr>
      <w:spacing w:after="120"/>
    </w:pPr>
  </w:style>
  <w:style w:type="paragraph" w:styleId="a6">
    <w:name w:val="List"/>
    <w:basedOn w:val="a5"/>
    <w:rsid w:val="001A0E4A"/>
    <w:rPr>
      <w:rFonts w:cs="Lucida Sans"/>
    </w:rPr>
  </w:style>
  <w:style w:type="paragraph" w:styleId="a8">
    <w:name w:val="caption"/>
    <w:basedOn w:val="a"/>
    <w:qFormat/>
    <w:rsid w:val="001A0E4A"/>
    <w:pPr>
      <w:suppressLineNumbers/>
      <w:spacing w:before="120" w:after="120"/>
    </w:pPr>
    <w:rPr>
      <w:rFonts w:cs="Lucida Sans"/>
      <w:i/>
      <w:iCs/>
      <w:sz w:val="24"/>
      <w:szCs w:val="24"/>
    </w:rPr>
  </w:style>
  <w:style w:type="paragraph" w:customStyle="1" w:styleId="Index">
    <w:name w:val="Index"/>
    <w:basedOn w:val="a"/>
    <w:rsid w:val="001A0E4A"/>
    <w:pPr>
      <w:suppressLineNumbers/>
    </w:pPr>
    <w:rPr>
      <w:rFonts w:cs="Lucida Sans"/>
    </w:rPr>
  </w:style>
  <w:style w:type="paragraph" w:styleId="a9">
    <w:name w:val="header"/>
    <w:basedOn w:val="a"/>
    <w:rsid w:val="001A0E4A"/>
  </w:style>
  <w:style w:type="paragraph" w:styleId="aa">
    <w:name w:val="footer"/>
    <w:basedOn w:val="a"/>
    <w:rsid w:val="001A0E4A"/>
  </w:style>
  <w:style w:type="paragraph" w:customStyle="1" w:styleId="NoteLevel2">
    <w:name w:val="Note Level 2"/>
    <w:rsid w:val="001A0E4A"/>
    <w:pPr>
      <w:suppressAutoHyphens/>
    </w:pPr>
    <w:rPr>
      <w:sz w:val="24"/>
      <w:szCs w:val="24"/>
      <w:lang w:eastAsia="ar-SA"/>
    </w:rPr>
  </w:style>
  <w:style w:type="paragraph" w:styleId="ab">
    <w:name w:val="List Paragraph"/>
    <w:basedOn w:val="a"/>
    <w:uiPriority w:val="34"/>
    <w:qFormat/>
    <w:rsid w:val="001A0E4A"/>
    <w:pPr>
      <w:ind w:left="720"/>
    </w:pPr>
    <w:rPr>
      <w:rFonts w:ascii="Times New Roman" w:hAnsi="Times New Roman" w:cs="Times New Roman"/>
      <w:sz w:val="24"/>
      <w:szCs w:val="24"/>
      <w:lang w:val="en-GB"/>
    </w:rPr>
  </w:style>
  <w:style w:type="paragraph" w:styleId="ac">
    <w:name w:val="Normal (Web)"/>
    <w:basedOn w:val="a"/>
    <w:rsid w:val="001A0E4A"/>
    <w:pPr>
      <w:spacing w:before="280" w:after="280"/>
    </w:pPr>
  </w:style>
  <w:style w:type="paragraph" w:styleId="ad">
    <w:name w:val="Balloon Text"/>
    <w:basedOn w:val="a"/>
    <w:rsid w:val="001A0E4A"/>
    <w:rPr>
      <w:rFonts w:ascii="Tahoma" w:hAnsi="Tahoma" w:cs="Tahoma"/>
      <w:sz w:val="16"/>
      <w:szCs w:val="16"/>
    </w:rPr>
  </w:style>
  <w:style w:type="paragraph" w:customStyle="1" w:styleId="WW-Default">
    <w:name w:val="WW-Default"/>
    <w:rsid w:val="001A0E4A"/>
    <w:pPr>
      <w:suppressAutoHyphens/>
      <w:autoSpaceDE w:val="0"/>
    </w:pPr>
    <w:rPr>
      <w:rFonts w:ascii="Univers 65 Bold" w:hAnsi="Univers 65 Bold" w:cs="Univers 65 Bold"/>
      <w:color w:val="000000"/>
      <w:sz w:val="24"/>
      <w:szCs w:val="24"/>
      <w:lang w:eastAsia="ar-SA"/>
    </w:rPr>
  </w:style>
  <w:style w:type="paragraph" w:customStyle="1" w:styleId="Pa2">
    <w:name w:val="Pa2"/>
    <w:basedOn w:val="WW-Default"/>
    <w:next w:val="WW-Default"/>
    <w:rsid w:val="001A0E4A"/>
    <w:pPr>
      <w:spacing w:line="241" w:lineRule="atLeast"/>
    </w:pPr>
    <w:rPr>
      <w:rFonts w:ascii="Helvetica CE 55 Roman" w:hAnsi="Helvetica CE 55 Roman" w:cs="Times New Roman"/>
      <w:color w:val="auto"/>
      <w:lang w:val="en-US"/>
    </w:rPr>
  </w:style>
  <w:style w:type="paragraph" w:customStyle="1" w:styleId="Pa3">
    <w:name w:val="Pa3"/>
    <w:basedOn w:val="WW-Default"/>
    <w:next w:val="WW-Default"/>
    <w:rsid w:val="001A0E4A"/>
    <w:pPr>
      <w:spacing w:line="241" w:lineRule="atLeast"/>
    </w:pPr>
    <w:rPr>
      <w:rFonts w:ascii="Helvetica CE 55 Roman" w:hAnsi="Helvetica CE 55 Roman" w:cs="Times New Roman"/>
      <w:color w:val="auto"/>
      <w:lang w:val="en-US"/>
    </w:rPr>
  </w:style>
  <w:style w:type="paragraph" w:customStyle="1" w:styleId="Pa11">
    <w:name w:val="Pa11"/>
    <w:basedOn w:val="WW-Default"/>
    <w:next w:val="WW-Default"/>
    <w:rsid w:val="001A0E4A"/>
    <w:pPr>
      <w:spacing w:line="201" w:lineRule="atLeast"/>
    </w:pPr>
    <w:rPr>
      <w:rFonts w:ascii="Helvetica Neue" w:hAnsi="Helvetica Neue" w:cs="Times New Roman"/>
      <w:color w:val="auto"/>
      <w:lang w:val="en-US"/>
    </w:rPr>
  </w:style>
  <w:style w:type="paragraph" w:customStyle="1" w:styleId="Pa7">
    <w:name w:val="Pa7"/>
    <w:basedOn w:val="WW-Default"/>
    <w:next w:val="WW-Default"/>
    <w:rsid w:val="001A0E4A"/>
    <w:pPr>
      <w:spacing w:line="201" w:lineRule="atLeast"/>
    </w:pPr>
    <w:rPr>
      <w:rFonts w:ascii="Helvetica Neue" w:hAnsi="Helvetica Neue" w:cs="Times New Roman"/>
      <w:color w:val="auto"/>
      <w:lang w:val="en-US"/>
    </w:rPr>
  </w:style>
  <w:style w:type="paragraph" w:customStyle="1" w:styleId="Pa12">
    <w:name w:val="Pa12"/>
    <w:basedOn w:val="WW-Default"/>
    <w:next w:val="WW-Default"/>
    <w:rsid w:val="001A0E4A"/>
    <w:pPr>
      <w:spacing w:line="201" w:lineRule="atLeast"/>
    </w:pPr>
    <w:rPr>
      <w:rFonts w:ascii="Helvetica Neue" w:hAnsi="Helvetica Neue" w:cs="Times New Roman"/>
      <w:color w:val="auto"/>
      <w:lang w:val="en-US"/>
    </w:rPr>
  </w:style>
  <w:style w:type="paragraph" w:customStyle="1" w:styleId="StyledotpointsLeft0cmFirstline0cm">
    <w:name w:val="Style dot points + Left:  0 cm First line:  0 cm"/>
    <w:basedOn w:val="a"/>
    <w:rsid w:val="001A0E4A"/>
    <w:pPr>
      <w:numPr>
        <w:numId w:val="3"/>
      </w:numPr>
    </w:pPr>
    <w:rPr>
      <w:rFonts w:ascii="Verdana" w:hAnsi="Verdana" w:cs="Verdana"/>
      <w:szCs w:val="24"/>
    </w:rPr>
  </w:style>
  <w:style w:type="paragraph" w:customStyle="1" w:styleId="TableContents">
    <w:name w:val="Table Contents"/>
    <w:basedOn w:val="a"/>
    <w:rsid w:val="001A0E4A"/>
    <w:pPr>
      <w:suppressLineNumbers/>
    </w:pPr>
  </w:style>
  <w:style w:type="paragraph" w:customStyle="1" w:styleId="TableHeading">
    <w:name w:val="Table Heading"/>
    <w:basedOn w:val="TableContents"/>
    <w:rsid w:val="001A0E4A"/>
    <w:pPr>
      <w:jc w:val="center"/>
    </w:pPr>
    <w:rPr>
      <w:b/>
      <w:bCs/>
    </w:rPr>
  </w:style>
  <w:style w:type="table" w:styleId="ae">
    <w:name w:val="Table Grid"/>
    <w:basedOn w:val="a1"/>
    <w:uiPriority w:val="59"/>
    <w:rsid w:val="00855FB6"/>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99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bmissions@lonsdaleinstitute.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1802</Words>
  <Characters>10277</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BSBINN601B Manage organisational change</vt:lpstr>
      <vt:lpstr>BSBINN601B Manage organisational change</vt:lpstr>
    </vt:vector>
  </TitlesOfParts>
  <Company/>
  <LinksUpToDate>false</LinksUpToDate>
  <CharactersWithSpaces>12055</CharactersWithSpaces>
  <SharedDoc>false</SharedDoc>
  <HLinks>
    <vt:vector size="12" baseType="variant">
      <vt:variant>
        <vt:i4>6881315</vt:i4>
      </vt:variant>
      <vt:variant>
        <vt:i4>3</vt:i4>
      </vt:variant>
      <vt:variant>
        <vt:i4>0</vt:i4>
      </vt:variant>
      <vt:variant>
        <vt:i4>5</vt:i4>
      </vt:variant>
      <vt:variant>
        <vt:lpwstr>http://www.fitness.org.au/</vt:lpwstr>
      </vt:variant>
      <vt:variant>
        <vt:lpwstr/>
      </vt:variant>
      <vt:variant>
        <vt:i4>7143424</vt:i4>
      </vt:variant>
      <vt:variant>
        <vt:i4>0</vt:i4>
      </vt:variant>
      <vt:variant>
        <vt:i4>0</vt:i4>
      </vt:variant>
      <vt:variant>
        <vt:i4>5</vt:i4>
      </vt:variant>
      <vt:variant>
        <vt:lpwstr>mailto:submissions@lonsdaleinstitute.edu.au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BSBINN601B Manage organisational change</dc:title>
  <dc:creator>georgia</dc:creator>
  <cp:lastModifiedBy>김태환</cp:lastModifiedBy>
  <cp:revision>2</cp:revision>
  <cp:lastPrinted>2015-05-21T07:17:00Z</cp:lastPrinted>
  <dcterms:created xsi:type="dcterms:W3CDTF">2018-10-09T01:45:00Z</dcterms:created>
  <dcterms:modified xsi:type="dcterms:W3CDTF">2018-10-09T01:45:00Z</dcterms:modified>
</cp:coreProperties>
</file>